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2CB99" w14:textId="3EB92A66" w:rsidR="00230DC1" w:rsidRPr="00166574" w:rsidRDefault="00230DC1" w:rsidP="00230DC1">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1F486158" wp14:editId="0B9DC5C7">
                <wp:simplePos x="0" y="0"/>
                <wp:positionH relativeFrom="margin">
                  <wp:posOffset>-428625</wp:posOffset>
                </wp:positionH>
                <wp:positionV relativeFrom="paragraph">
                  <wp:posOffset>25400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F486158" id="_x0000_t202" coordsize="21600,21600" o:spt="202" path="m,l,21600r21600,l21600,xe">
                <v:stroke joinstyle="miter"/>
                <v:path gradientshapeok="t" o:connecttype="rect"/>
              </v:shapetype>
              <v:shape id="Caixa de Texto 2" o:spid="_x0000_s1026" type="#_x0000_t202" style="position:absolute;left:0;text-align:left;margin-left:-33.7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" fillcolor="#e7e6e6" stroked="f" strokeweight=".5pt">
                <v:textbox>
                  <w:txbxContent>
                    <w:p w14:paraId="36CB42EA" w14:textId="77777777" w:rsidR="00230DC1" w:rsidRPr="001674A6" w:rsidRDefault="00230DC1" w:rsidP="009C6392">
                      <w:pPr>
                        <w:spacing w:before="100" w:beforeAutospacing="1"/>
                        <w:jc w:val="center"/>
                        <w:rPr>
                          <w:b/>
                          <w:bCs/>
                        </w:rPr>
                      </w:pPr>
                      <w:r>
                        <w:rPr>
                          <w:b/>
                          <w:bCs/>
                        </w:rPr>
                        <w:t>AVISO DE CONTRATAÇÃO DIRETA</w:t>
                      </w:r>
                    </w:p>
                  </w:txbxContent>
                </v:textbox>
                <w10:wrap anchorx="margin"/>
              </v:shape>
            </w:pict>
          </mc:Fallback>
        </mc:AlternateContent>
      </w:r>
    </w:p>
    <w:p w14:paraId="67D97616" w14:textId="4F86960B" w:rsidR="00230DC1" w:rsidRPr="00A2180A" w:rsidRDefault="00230DC1" w:rsidP="009C6392">
      <w:pPr>
        <w:widowControl/>
        <w:suppressAutoHyphens w:val="0"/>
        <w:spacing w:line="360" w:lineRule="auto"/>
        <w:jc w:val="center"/>
        <w:rPr>
          <w:rFonts w:eastAsia="Times New Roman"/>
          <w:bCs/>
          <w:lang w:eastAsia="pt-BR"/>
        </w:rPr>
      </w:pPr>
      <w:r w:rsidRPr="00A2180A">
        <w:rPr>
          <w:rFonts w:eastAsia="Times New Roman"/>
          <w:bCs/>
          <w:lang w:eastAsia="pt-BR"/>
        </w:rPr>
        <w:t>AVISO DE DISPENSA ELETRÔNICA Nº</w:t>
      </w:r>
      <w:r>
        <w:rPr>
          <w:rFonts w:eastAsia="Times New Roman"/>
          <w:bCs/>
          <w:lang w:eastAsia="pt-BR"/>
        </w:rPr>
        <w:t xml:space="preserve"> 900</w:t>
      </w:r>
      <w:r w:rsidR="009C6392">
        <w:rPr>
          <w:rFonts w:eastAsia="Times New Roman"/>
          <w:bCs/>
          <w:lang w:eastAsia="pt-BR"/>
        </w:rPr>
        <w:t>0</w:t>
      </w:r>
      <w:r w:rsidR="00067164">
        <w:rPr>
          <w:rFonts w:eastAsia="Times New Roman"/>
          <w:bCs/>
          <w:lang w:eastAsia="pt-BR"/>
        </w:rPr>
        <w:t>4</w:t>
      </w:r>
      <w:r>
        <w:rPr>
          <w:rFonts w:eastAsia="Times New Roman"/>
          <w:bCs/>
          <w:lang w:eastAsia="pt-BR"/>
        </w:rPr>
        <w:t>/202</w:t>
      </w:r>
      <w:r w:rsidR="00F73ECB">
        <w:rPr>
          <w:rFonts w:eastAsia="Times New Roman"/>
          <w:bCs/>
          <w:lang w:eastAsia="pt-BR"/>
        </w:rPr>
        <w:t>5</w:t>
      </w:r>
    </w:p>
    <w:p w14:paraId="1C940B1A" w14:textId="4CF15535" w:rsidR="00230DC1" w:rsidRPr="00A2180A" w:rsidRDefault="00230DC1" w:rsidP="00230DC1">
      <w:pPr>
        <w:widowControl/>
        <w:suppressAutoHyphens w:val="0"/>
        <w:spacing w:line="360" w:lineRule="auto"/>
        <w:jc w:val="center"/>
        <w:rPr>
          <w:rFonts w:eastAsia="Times New Roman"/>
          <w:bCs/>
          <w:lang w:eastAsia="pt-BR"/>
        </w:rPr>
      </w:pPr>
      <w:r w:rsidRPr="00A2180A">
        <w:rPr>
          <w:rFonts w:eastAsia="Times New Roman"/>
          <w:bCs/>
          <w:lang w:eastAsia="pt-BR"/>
        </w:rPr>
        <w:t>PROCESSO ADMINISTRATIVO N°</w:t>
      </w:r>
      <w:r>
        <w:rPr>
          <w:rFonts w:eastAsia="Times New Roman"/>
          <w:bCs/>
          <w:lang w:eastAsia="pt-BR"/>
        </w:rPr>
        <w:t xml:space="preserve"> 900</w:t>
      </w:r>
      <w:r w:rsidR="009C6392">
        <w:rPr>
          <w:rFonts w:eastAsia="Times New Roman"/>
          <w:bCs/>
          <w:lang w:eastAsia="pt-BR"/>
        </w:rPr>
        <w:t>0</w:t>
      </w:r>
      <w:r w:rsidR="00067164">
        <w:rPr>
          <w:rFonts w:eastAsia="Times New Roman"/>
          <w:bCs/>
          <w:lang w:eastAsia="pt-BR"/>
        </w:rPr>
        <w:t>4</w:t>
      </w:r>
      <w:r>
        <w:rPr>
          <w:rFonts w:eastAsia="Times New Roman"/>
          <w:bCs/>
          <w:lang w:eastAsia="pt-BR"/>
        </w:rPr>
        <w:t>/202</w:t>
      </w:r>
      <w:r w:rsidR="00F73ECB">
        <w:rPr>
          <w:rFonts w:eastAsia="Times New Roman"/>
          <w:bCs/>
          <w:lang w:eastAsia="pt-BR"/>
        </w:rPr>
        <w:t>5</w:t>
      </w:r>
    </w:p>
    <w:p w14:paraId="767AA781" w14:textId="609C735A" w:rsidR="00230DC1" w:rsidRDefault="00230DC1" w:rsidP="00230DC1">
      <w:pPr>
        <w:widowControl/>
        <w:suppressAutoHyphens w:val="0"/>
        <w:spacing w:before="120" w:after="120"/>
        <w:jc w:val="both"/>
        <w:rPr>
          <w:rFonts w:eastAsia="Times New Roman"/>
          <w:bCs/>
          <w:lang w:eastAsia="pt-BR"/>
        </w:rPr>
      </w:pPr>
      <w:r w:rsidRPr="00A43F23">
        <w:rPr>
          <w:rFonts w:eastAsia="Times New Roman"/>
          <w:bCs/>
          <w:lang w:eastAsia="pt-BR"/>
        </w:rPr>
        <w:t xml:space="preserve">Torna-se público que o </w:t>
      </w:r>
      <w:r w:rsidRPr="00A43F23">
        <w:rPr>
          <w:rFonts w:eastAsia="Times New Roman"/>
          <w:b/>
          <w:lang w:eastAsia="pt-BR"/>
        </w:rPr>
        <w:t>CONSÓRCIO PÚBLICO DE SAÚDE DA MICRORREGIÃO DE CRATO - CPSMC</w:t>
      </w:r>
      <w:r w:rsidRPr="00A43F23">
        <w:rPr>
          <w:rFonts w:eastAsia="Times New Roman"/>
          <w:bCs/>
          <w:lang w:eastAsia="pt-BR"/>
        </w:rPr>
        <w:t xml:space="preserve">, por meio do Setor de Licitação, realizará Dispensa Eletrônica, com critério de julgamento </w:t>
      </w:r>
      <w:r w:rsidRPr="00A43F23">
        <w:rPr>
          <w:rFonts w:eastAsia="Times New Roman"/>
          <w:b/>
          <w:lang w:eastAsia="pt-BR"/>
        </w:rPr>
        <w:t>MENOR PREÇO</w:t>
      </w:r>
      <w:r w:rsidRPr="00A43F23">
        <w:rPr>
          <w:rFonts w:eastAsia="Times New Roman"/>
          <w:bCs/>
          <w:lang w:eastAsia="pt-BR"/>
        </w:rPr>
        <w:t xml:space="preserve">, na hipótese do </w:t>
      </w:r>
      <w:r w:rsidRPr="009A0C14">
        <w:rPr>
          <w:rFonts w:eastAsia="Times New Roman"/>
          <w:bCs/>
          <w:lang w:eastAsia="pt-BR"/>
        </w:rPr>
        <w:t>art. 75, II, c/c §</w:t>
      </w:r>
      <w:r>
        <w:rPr>
          <w:rFonts w:eastAsia="Times New Roman"/>
          <w:bCs/>
          <w:lang w:eastAsia="pt-BR"/>
        </w:rPr>
        <w:t xml:space="preserve"> </w:t>
      </w:r>
      <w:r w:rsidRPr="009A0C14">
        <w:rPr>
          <w:rFonts w:eastAsia="Times New Roman"/>
          <w:bCs/>
          <w:lang w:eastAsia="pt-BR"/>
        </w:rPr>
        <w:t>2</w:t>
      </w:r>
      <w:r>
        <w:rPr>
          <w:rFonts w:eastAsia="Times New Roman"/>
          <w:bCs/>
          <w:lang w:eastAsia="pt-BR"/>
        </w:rPr>
        <w:t>º</w:t>
      </w:r>
      <w:r w:rsidRPr="009A0C14">
        <w:rPr>
          <w:rFonts w:eastAsia="Times New Roman"/>
          <w:bCs/>
          <w:lang w:eastAsia="pt-BR"/>
        </w:rPr>
        <w:t xml:space="preserve"> da Lei nº 14.133, de 1º de abril de 2021, na Resolução nº 06/2023 Consórcio Público de Saúde da Microrregião de Crato – CPSMC e no que couber na Instrução Normativa SEGES/ME n° 67/2021</w:t>
      </w:r>
      <w:r w:rsidRPr="00A43F23">
        <w:rPr>
          <w:rFonts w:eastAsia="Times New Roman"/>
          <w:bCs/>
          <w:lang w:eastAsia="pt-BR"/>
        </w:rPr>
        <w:t xml:space="preserve"> e demais legislação aplicável.</w:t>
      </w:r>
    </w:p>
    <w:p w14:paraId="5A78EF81" w14:textId="77777777" w:rsidR="00230DC1" w:rsidRDefault="00230DC1" w:rsidP="00230DC1">
      <w:pPr>
        <w:widowControl/>
        <w:suppressAutoHyphens w:val="0"/>
        <w:spacing w:before="120" w:after="120"/>
        <w:jc w:val="both"/>
        <w:rPr>
          <w:rFonts w:eastAsia="Times New Roman"/>
          <w:bCs/>
          <w:lang w:eastAsia="pt-BR"/>
        </w:rPr>
      </w:pPr>
    </w:p>
    <w:p w14:paraId="5288CDBB" w14:textId="77777777" w:rsidR="00230DC1" w:rsidRDefault="00230DC1" w:rsidP="00230DC1">
      <w:pPr>
        <w:widowControl/>
        <w:suppressAutoHyphens w:val="0"/>
        <w:spacing w:line="360" w:lineRule="auto"/>
        <w:jc w:val="both"/>
        <w:rPr>
          <w:rFonts w:eastAsia="Times New Roman"/>
          <w:bCs/>
          <w:lang w:eastAsia="pt-BR"/>
        </w:rPr>
      </w:pPr>
      <w:r>
        <w:rPr>
          <w:rFonts w:eastAsia="Times New Roman"/>
          <w:bCs/>
          <w:lang w:eastAsia="pt-BR"/>
        </w:rPr>
        <w:t>UASG: 929532</w:t>
      </w:r>
    </w:p>
    <w:p w14:paraId="654970E6" w14:textId="4D560F03"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585F9A">
        <w:rPr>
          <w:rFonts w:eastAsia="Times New Roman"/>
          <w:bCs/>
          <w:lang w:eastAsia="pt-BR"/>
        </w:rPr>
        <w:t>28</w:t>
      </w:r>
      <w:r>
        <w:rPr>
          <w:rFonts w:eastAsia="Times New Roman"/>
          <w:bCs/>
          <w:lang w:eastAsia="pt-BR"/>
        </w:rPr>
        <w:t>/</w:t>
      </w:r>
      <w:r w:rsidR="00585F9A">
        <w:rPr>
          <w:rFonts w:eastAsia="Times New Roman"/>
          <w:bCs/>
          <w:lang w:eastAsia="pt-BR"/>
        </w:rPr>
        <w:t>02</w:t>
      </w:r>
      <w:r>
        <w:rPr>
          <w:rFonts w:eastAsia="Times New Roman"/>
          <w:bCs/>
          <w:lang w:eastAsia="pt-BR"/>
        </w:rPr>
        <w:t>/</w:t>
      </w:r>
      <w:r w:rsidR="00585F9A">
        <w:rPr>
          <w:rFonts w:eastAsia="Times New Roman"/>
          <w:bCs/>
          <w:lang w:eastAsia="pt-BR"/>
        </w:rPr>
        <w:t>2025</w:t>
      </w:r>
    </w:p>
    <w:p w14:paraId="00461B0E" w14:textId="6BDEBE32" w:rsidR="00230DC1" w:rsidRPr="00B4192B" w:rsidRDefault="00230DC1" w:rsidP="00230DC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585F9A">
        <w:rPr>
          <w:rFonts w:eastAsia="Times New Roman"/>
          <w:bCs/>
          <w:lang w:eastAsia="pt-BR"/>
        </w:rPr>
        <w:t>08</w:t>
      </w:r>
      <w:r w:rsidRPr="00B4192B">
        <w:rPr>
          <w:rFonts w:eastAsia="Times New Roman"/>
          <w:bCs/>
          <w:lang w:eastAsia="pt-BR"/>
        </w:rPr>
        <w:t>:</w:t>
      </w:r>
      <w:r w:rsidR="00585F9A">
        <w:rPr>
          <w:rFonts w:eastAsia="Times New Roman"/>
          <w:bCs/>
          <w:lang w:eastAsia="pt-BR"/>
        </w:rPr>
        <w:t>00h</w:t>
      </w:r>
      <w:r w:rsidRPr="00B4192B">
        <w:rPr>
          <w:rFonts w:eastAsia="Times New Roman"/>
          <w:bCs/>
          <w:lang w:eastAsia="pt-BR"/>
        </w:rPr>
        <w:t xml:space="preserve"> às </w:t>
      </w:r>
      <w:r w:rsidR="00585F9A">
        <w:rPr>
          <w:rFonts w:eastAsia="Times New Roman"/>
          <w:bCs/>
          <w:lang w:eastAsia="pt-BR"/>
        </w:rPr>
        <w:t>14</w:t>
      </w:r>
      <w:r w:rsidRPr="00B4192B">
        <w:rPr>
          <w:rFonts w:eastAsia="Times New Roman"/>
          <w:bCs/>
          <w:lang w:eastAsia="pt-BR"/>
        </w:rPr>
        <w:t>:</w:t>
      </w:r>
      <w:r w:rsidR="00585F9A">
        <w:rPr>
          <w:rFonts w:eastAsia="Times New Roman"/>
          <w:bCs/>
          <w:lang w:eastAsia="pt-BR"/>
        </w:rPr>
        <w:t>00h</w:t>
      </w:r>
    </w:p>
    <w:p w14:paraId="35FC572A" w14:textId="77777777" w:rsidR="00230DC1" w:rsidRPr="00B4192B" w:rsidRDefault="00230DC1" w:rsidP="00230DC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2CA8B42F" w14:textId="41C4842F" w:rsidR="00230DC1" w:rsidRPr="009D3D1F" w:rsidRDefault="00230DC1" w:rsidP="00230DC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Dispensa</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176D3C03" w14:textId="3BB8D9C5" w:rsidR="00230DC1" w:rsidRDefault="00230DC1" w:rsidP="009C6392">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065FB20D" w14:textId="77777777" w:rsidR="009C6392" w:rsidRPr="009C6392" w:rsidRDefault="009C6392" w:rsidP="009C6392">
      <w:pPr>
        <w:widowControl/>
        <w:suppressAutoHyphens w:val="0"/>
        <w:spacing w:line="360" w:lineRule="auto"/>
        <w:jc w:val="both"/>
        <w:rPr>
          <w:rFonts w:eastAsia="Times New Roman"/>
          <w:bCs/>
          <w:lang w:eastAsia="pt-BR"/>
        </w:rPr>
      </w:pPr>
    </w:p>
    <w:p w14:paraId="54A41076" w14:textId="77777777" w:rsidR="00230DC1" w:rsidRPr="00564628" w:rsidRDefault="00230DC1" w:rsidP="00230DC1">
      <w:pPr>
        <w:widowControl/>
        <w:suppressAutoHyphens w:val="0"/>
        <w:spacing w:before="240" w:after="240"/>
        <w:jc w:val="both"/>
        <w:rPr>
          <w:rFonts w:eastAsia="Times New Roman"/>
          <w:b/>
          <w:lang w:eastAsia="pt-BR"/>
        </w:rPr>
      </w:pPr>
      <w:r w:rsidRPr="00564628">
        <w:rPr>
          <w:rFonts w:eastAsia="Times New Roman"/>
          <w:b/>
          <w:lang w:eastAsia="pt-BR"/>
        </w:rPr>
        <w:t xml:space="preserve">1. OBJETO DA CONTRATAÇÃO </w:t>
      </w:r>
    </w:p>
    <w:p w14:paraId="7D04CC0F" w14:textId="77777777" w:rsidR="00067164" w:rsidRDefault="00230DC1" w:rsidP="00230DC1">
      <w:pPr>
        <w:spacing w:before="240" w:after="240"/>
        <w:jc w:val="both"/>
      </w:pPr>
      <w:r w:rsidRPr="00564628">
        <w:rPr>
          <w:rFonts w:eastAsia="Times New Roman"/>
          <w:b/>
          <w:lang w:eastAsia="pt-BR"/>
        </w:rPr>
        <w:t>1.1.</w:t>
      </w:r>
      <w:r>
        <w:rPr>
          <w:rFonts w:eastAsia="Times New Roman"/>
          <w:bCs/>
          <w:lang w:eastAsia="pt-BR"/>
        </w:rPr>
        <w:t xml:space="preserve"> </w:t>
      </w:r>
      <w:r w:rsidRPr="00A87415">
        <w:rPr>
          <w:rFonts w:eastAsia="Times New Roman"/>
          <w:bCs/>
          <w:lang w:eastAsia="pt-BR"/>
        </w:rPr>
        <w:t>O objeto</w:t>
      </w:r>
      <w:r w:rsidR="009C6392">
        <w:rPr>
          <w:rFonts w:eastAsia="Times New Roman"/>
          <w:bCs/>
          <w:lang w:eastAsia="pt-BR"/>
        </w:rPr>
        <w:t xml:space="preserve"> é</w:t>
      </w:r>
      <w:r w:rsidR="00067164">
        <w:rPr>
          <w:rFonts w:eastAsia="Times New Roman"/>
          <w:bCs/>
          <w:lang w:eastAsia="pt-BR"/>
        </w:rPr>
        <w:t xml:space="preserve"> </w:t>
      </w:r>
      <w:r w:rsidR="00067164">
        <w:t>Aquisição de gêneros alimentícios para atender as necessidades das unidades de saúde gerenciadas pelo Consórcio Público de Saúde da Microrregião de Crato - CPSMC</w:t>
      </w:r>
      <w:r w:rsidR="0000735F">
        <w:t>,</w:t>
      </w:r>
      <w:r>
        <w:t xml:space="preserve"> </w:t>
      </w:r>
      <w:r w:rsidR="0000735F">
        <w:rPr>
          <w:rFonts w:eastAsia="Times New Roman"/>
          <w:bCs/>
          <w:lang w:eastAsia="pt-BR"/>
        </w:rPr>
        <w:t>c</w:t>
      </w:r>
      <w:r w:rsidRPr="00564628">
        <w:rPr>
          <w:rFonts w:eastAsia="Times New Roman"/>
          <w:bCs/>
          <w:lang w:eastAsia="pt-BR"/>
        </w:rPr>
        <w:t>onforme condições, quantidades e exigências estabelecidas neste Aviso de Contratação Direta e seus anexos.</w:t>
      </w:r>
    </w:p>
    <w:p w14:paraId="2CBF410B" w14:textId="1B3C8D48" w:rsidR="00230DC1" w:rsidRPr="00067164" w:rsidRDefault="00230DC1" w:rsidP="00230DC1">
      <w:pPr>
        <w:spacing w:before="240" w:after="240"/>
        <w:jc w:val="both"/>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3CBCBA88" w14:textId="237264C3" w:rsidR="00230DC1" w:rsidRPr="00DC11DF" w:rsidRDefault="00230DC1" w:rsidP="00230DC1">
      <w:pPr>
        <w:spacing w:before="240" w:after="240"/>
        <w:jc w:val="both"/>
        <w:rPr>
          <w:rFonts w:eastAsia="Times New Roman"/>
          <w:b/>
          <w:bCs/>
          <w:lang w:eastAsia="pt-BR"/>
        </w:rPr>
      </w:pPr>
      <w:r w:rsidRPr="00DC11DF">
        <w:rPr>
          <w:rFonts w:eastAsia="Times New Roman"/>
          <w:b/>
          <w:bCs/>
          <w:lang w:eastAsia="pt-BR"/>
        </w:rPr>
        <w:t>2. DO CRITÉRIO DE JULGAMENTO</w:t>
      </w:r>
    </w:p>
    <w:p w14:paraId="2F4CBFC2" w14:textId="2B3D78E3" w:rsidR="00230DC1" w:rsidRDefault="00230DC1" w:rsidP="00230DC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230DC1">
        <w:rPr>
          <w:rFonts w:eastAsia="Times New Roman"/>
          <w:bCs/>
          <w:lang w:eastAsia="pt-BR"/>
        </w:rPr>
        <w:t xml:space="preserve">O critério de julgamento adotado será o </w:t>
      </w:r>
      <w:r w:rsidRPr="00230DC1">
        <w:rPr>
          <w:rFonts w:eastAsia="Times New Roman"/>
          <w:b/>
          <w:bCs/>
          <w:lang w:eastAsia="pt-BR"/>
        </w:rPr>
        <w:t>MENOR PREÇO</w:t>
      </w:r>
      <w:r w:rsidRPr="00230DC1">
        <w:rPr>
          <w:rFonts w:eastAsia="Times New Roman"/>
          <w:bCs/>
          <w:lang w:eastAsia="pt-BR"/>
        </w:rPr>
        <w:t>, observadas as exigências contidas neste Aviso de Contratação Direta e seus Anexos quanto às especificações do objeto.</w:t>
      </w:r>
    </w:p>
    <w:p w14:paraId="4736FC1B" w14:textId="47EA9093" w:rsidR="00230DC1" w:rsidRDefault="00230DC1" w:rsidP="00230DC1">
      <w:pPr>
        <w:spacing w:before="240" w:after="240"/>
        <w:jc w:val="both"/>
      </w:pPr>
      <w:r>
        <w:rPr>
          <w:rFonts w:eastAsia="Times New Roman"/>
          <w:b/>
          <w:bCs/>
          <w:lang w:eastAsia="pt-BR"/>
        </w:rPr>
        <w:t xml:space="preserve">2.1.1. </w:t>
      </w:r>
      <w:r w:rsidR="009C6392">
        <w:t>O valor máximo aceitável para fins de julgamento da proposta está</w:t>
      </w:r>
      <w:r w:rsidR="00035727">
        <w:t xml:space="preserve"> </w:t>
      </w:r>
      <w:r w:rsidR="009C6392">
        <w:t>apresentado</w:t>
      </w:r>
      <w:r w:rsidR="00035727">
        <w:t xml:space="preserve"> no Termo de Referência – Anexo I deste Aviso de Contratação Direta. </w:t>
      </w:r>
    </w:p>
    <w:p w14:paraId="33C447BD" w14:textId="77777777" w:rsidR="004C5CD1" w:rsidRPr="00437C07" w:rsidRDefault="004C5CD1" w:rsidP="004C5CD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0C00E931" w14:textId="111B7047" w:rsidR="004C5CD1" w:rsidRPr="00437C07" w:rsidRDefault="004C5CD1" w:rsidP="004C5CD1">
      <w:pPr>
        <w:spacing w:before="240" w:after="240"/>
        <w:jc w:val="both"/>
      </w:pPr>
      <w:r>
        <w:rPr>
          <w:b/>
        </w:rPr>
        <w:t>3</w:t>
      </w:r>
      <w:r w:rsidRPr="00437C07">
        <w:rPr>
          <w:b/>
        </w:rPr>
        <w:t xml:space="preserve">.1. </w:t>
      </w:r>
      <w:r w:rsidRPr="00437C07">
        <w:t>Poderão participar dest</w:t>
      </w:r>
      <w:r>
        <w:t>a Dispensa</w:t>
      </w:r>
      <w:r w:rsidRPr="00437C07">
        <w:t xml:space="preserve"> os interessados que estiverem previamente credenciados no Sistema de Cadastramento Unificado de Fornecedores – SICAF e perante o </w:t>
      </w:r>
      <w:r w:rsidRPr="00437C07">
        <w:lastRenderedPageBreak/>
        <w:t xml:space="preserve">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9FEB3E0" w14:textId="6848E4DE" w:rsidR="004C5CD1" w:rsidRPr="00437C07" w:rsidRDefault="004C5CD1" w:rsidP="004C5CD1">
      <w:pPr>
        <w:spacing w:before="240" w:after="240"/>
        <w:jc w:val="both"/>
      </w:pPr>
      <w:r>
        <w:rPr>
          <w:b/>
        </w:rPr>
        <w:t>3</w:t>
      </w:r>
      <w:r w:rsidRPr="00437C07">
        <w:rPr>
          <w:b/>
        </w:rPr>
        <w:t>.1.1.</w:t>
      </w:r>
      <w:r w:rsidRPr="00437C07">
        <w:t xml:space="preserve"> Para ter acesso ao sistema eletrônico, os interessados em participar dest</w:t>
      </w:r>
      <w:r>
        <w:t>a Dispensa</w:t>
      </w:r>
      <w:r w:rsidRPr="00437C07">
        <w:t xml:space="preserve">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5B475F41" w14:textId="77777777" w:rsidR="004C5CD1" w:rsidRPr="00437C07" w:rsidRDefault="004C5CD1" w:rsidP="004C5CD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615B50BB" w14:textId="77777777" w:rsidR="004C5CD1" w:rsidRDefault="004C5CD1" w:rsidP="004C5CD1">
      <w:pPr>
        <w:spacing w:before="240" w:after="240"/>
        <w:jc w:val="both"/>
      </w:pPr>
      <w:r>
        <w:rPr>
          <w:b/>
        </w:rPr>
        <w:t>3</w:t>
      </w:r>
      <w:r w:rsidRPr="00B40CEE">
        <w:rPr>
          <w:b/>
        </w:rPr>
        <w:t>.2.</w:t>
      </w:r>
      <w:r w:rsidRPr="00B40CEE">
        <w:t xml:space="preserve"> </w:t>
      </w:r>
      <w:r w:rsidRPr="008C6392">
        <w:rPr>
          <w:b/>
        </w:rPr>
        <w:t>Poderão participar do presente processo de licitação</w:t>
      </w:r>
      <w:r>
        <w:rPr>
          <w:b/>
        </w:rPr>
        <w:t xml:space="preserve"> </w:t>
      </w:r>
      <w:r w:rsidRPr="00265FD6">
        <w:rPr>
          <w:b/>
        </w:rPr>
        <w:t xml:space="preserve">exclusivamente microempresas e empresas de pequeno porte regularmente estabelecidas no País, </w:t>
      </w:r>
      <w:r w:rsidRPr="00035727">
        <w:rPr>
          <w:b/>
        </w:rPr>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0EB22EB9" w14:textId="5C23B81E" w:rsidR="004C5CD1" w:rsidRPr="00437C07" w:rsidRDefault="004C5CD1" w:rsidP="004C5CD1">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64B72B5F" w14:textId="77777777" w:rsidR="004C5CD1" w:rsidRPr="00437C07" w:rsidRDefault="004C5CD1" w:rsidP="004C5CD1">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207D63E" w14:textId="501AFA90" w:rsidR="004C5CD1" w:rsidRPr="00437C07" w:rsidRDefault="004C5CD1" w:rsidP="004C5CD1">
      <w:pPr>
        <w:spacing w:before="240" w:after="240"/>
        <w:jc w:val="both"/>
      </w:pPr>
      <w:r>
        <w:rPr>
          <w:b/>
        </w:rPr>
        <w:t>3</w:t>
      </w:r>
      <w:r w:rsidRPr="00437C07">
        <w:rPr>
          <w:b/>
        </w:rPr>
        <w:t>.3.2.</w:t>
      </w:r>
      <w:r w:rsidRPr="00437C07">
        <w:t xml:space="preserve"> Estejam impedidas de licitar e contratar com a </w:t>
      </w:r>
      <w:r w:rsidR="00387B65">
        <w:t>Estado do Ceará</w:t>
      </w:r>
      <w:bookmarkStart w:id="0" w:name="_GoBack"/>
      <w:bookmarkEnd w:id="0"/>
      <w:r w:rsidRPr="00437C07">
        <w:t>, nos termos do art. 7º da Lei 10.520/2002 e/ou do art. 156, III, da Lei nº 14.133/2021;</w:t>
      </w:r>
    </w:p>
    <w:p w14:paraId="61B2F697" w14:textId="77777777" w:rsidR="004C5CD1" w:rsidRPr="00437C07" w:rsidRDefault="004C5CD1" w:rsidP="004C5CD1">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29AAF88A" w14:textId="77777777" w:rsidR="004C5CD1" w:rsidRPr="00437C07" w:rsidRDefault="004C5CD1" w:rsidP="004C5CD1">
      <w:pPr>
        <w:spacing w:before="240" w:after="240"/>
        <w:jc w:val="both"/>
      </w:pPr>
      <w:r>
        <w:rPr>
          <w:b/>
        </w:rPr>
        <w:t>3</w:t>
      </w:r>
      <w:r w:rsidRPr="00437C07">
        <w:rPr>
          <w:b/>
        </w:rPr>
        <w:t>.3.4.</w:t>
      </w:r>
      <w:r w:rsidRPr="00437C07">
        <w:t xml:space="preserve"> Estejam elencadas no art. 14 da Lei nº 14.133/2021;</w:t>
      </w:r>
    </w:p>
    <w:p w14:paraId="1F0D9F60" w14:textId="77777777" w:rsidR="004C5CD1" w:rsidRPr="00B65881" w:rsidRDefault="004C5CD1" w:rsidP="004C5CD1">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68A7E629" w14:textId="77777777" w:rsidR="004C5CD1" w:rsidRPr="00B65881" w:rsidRDefault="004C5CD1" w:rsidP="004C5CD1">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0C35AD42" w14:textId="77777777" w:rsidR="004C5CD1" w:rsidRPr="00B65881" w:rsidRDefault="004C5CD1" w:rsidP="004C5CD1">
      <w:pPr>
        <w:spacing w:before="240" w:after="240"/>
        <w:jc w:val="both"/>
        <w:rPr>
          <w:color w:val="000000"/>
        </w:rPr>
      </w:pPr>
      <w:r>
        <w:rPr>
          <w:b/>
          <w:color w:val="000000"/>
        </w:rPr>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024461D8" w14:textId="77777777" w:rsidR="004C5CD1" w:rsidRPr="00B65881" w:rsidRDefault="004C5CD1" w:rsidP="004C5CD1">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146A5D09" w14:textId="77777777" w:rsidR="004C5CD1" w:rsidRPr="00B65881" w:rsidRDefault="004C5CD1" w:rsidP="004C5CD1">
      <w:pPr>
        <w:spacing w:before="240" w:after="240"/>
        <w:jc w:val="both"/>
        <w:rPr>
          <w:color w:val="000000"/>
        </w:rPr>
      </w:pPr>
      <w:r>
        <w:rPr>
          <w:b/>
          <w:color w:val="000000"/>
        </w:rPr>
        <w:lastRenderedPageBreak/>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4F7FD346" w14:textId="77777777" w:rsidR="004C5CD1" w:rsidRPr="00B65881" w:rsidRDefault="004C5CD1" w:rsidP="004C5CD1">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5D90D54" w14:textId="77777777" w:rsidR="004C5CD1" w:rsidRPr="00B65881" w:rsidRDefault="004C5CD1" w:rsidP="004C5CD1">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22E134BF" w14:textId="77777777" w:rsidR="004C5CD1" w:rsidRPr="00B65881" w:rsidRDefault="004C5CD1" w:rsidP="004C5CD1">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34B14626" w14:textId="77777777" w:rsidR="004C5CD1" w:rsidRPr="00B65881" w:rsidRDefault="004C5CD1" w:rsidP="004C5CD1">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3A2BFA12"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4</w:t>
      </w:r>
      <w:r w:rsidRPr="003D563B">
        <w:rPr>
          <w:rFonts w:eastAsia="Times New Roman"/>
          <w:b/>
          <w:bCs/>
          <w:lang w:eastAsia="pt-BR"/>
        </w:rPr>
        <w:t>. DO INGRESSO NA DISPENSA ELETRÔNICA E CADASTRAMENTO DA PROPOSTA INICIAL</w:t>
      </w:r>
    </w:p>
    <w:p w14:paraId="44255BAE"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.1.</w:t>
      </w:r>
      <w:r>
        <w:rPr>
          <w:rFonts w:eastAsia="Times New Roman"/>
          <w:bCs/>
          <w:lang w:eastAsia="pt-BR"/>
        </w:rPr>
        <w:t xml:space="preserve"> </w:t>
      </w:r>
      <w:r w:rsidRPr="0016393B">
        <w:rPr>
          <w:rFonts w:eastAsia="Times New Roman"/>
          <w:bCs/>
          <w:lang w:eastAsia="pt-BR"/>
        </w:rPr>
        <w:t>O ingresso do fornecedor na disputa da dispensa eletrônica ocorrerá com o cadastramento de sua proposta inicial, na forma deste item.</w:t>
      </w:r>
    </w:p>
    <w:p w14:paraId="683B0590"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.2.</w:t>
      </w:r>
      <w:r>
        <w:rPr>
          <w:rFonts w:eastAsia="Times New Roman"/>
          <w:bCs/>
          <w:lang w:eastAsia="pt-BR"/>
        </w:rPr>
        <w:t xml:space="preserve"> </w:t>
      </w:r>
      <w:r w:rsidRPr="0016393B">
        <w:rPr>
          <w:rFonts w:eastAsia="Times New Roman"/>
          <w:bCs/>
          <w:lang w:eastAsia="pt-BR"/>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B515FF9" w14:textId="77777777" w:rsidR="004D4051" w:rsidRPr="00E35526"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B77B77">
        <w:rPr>
          <w:rFonts w:eastAsia="Times New Roman"/>
          <w:b/>
          <w:bCs/>
          <w:lang w:eastAsia="pt-BR"/>
        </w:rPr>
        <w:t>.2.1.</w:t>
      </w:r>
      <w:r>
        <w:rPr>
          <w:rFonts w:eastAsia="Times New Roman"/>
          <w:bCs/>
          <w:lang w:eastAsia="pt-BR"/>
        </w:rPr>
        <w:t xml:space="preserve"> </w:t>
      </w:r>
      <w:r w:rsidRPr="00E35526">
        <w:rPr>
          <w:rFonts w:eastAsia="Times New Roman"/>
          <w:bCs/>
          <w:lang w:eastAsia="pt-BR"/>
        </w:rPr>
        <w:t>O fornecedor NÃO poderá oferecer proposta em quantitativo inferior ao máximo previsto para contratação.</w:t>
      </w:r>
    </w:p>
    <w:p w14:paraId="3BDB943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B77B77">
        <w:rPr>
          <w:rFonts w:eastAsia="Times New Roman"/>
          <w:b/>
          <w:bCs/>
          <w:lang w:eastAsia="pt-BR"/>
        </w:rPr>
        <w:t>.2.2.</w:t>
      </w:r>
      <w:r w:rsidRPr="00E35526">
        <w:rPr>
          <w:rFonts w:eastAsia="Times New Roman"/>
          <w:bCs/>
          <w:lang w:eastAsia="pt-BR"/>
        </w:rPr>
        <w:t xml:space="preserve"> Não será admitida a previsão de preços diferentes em razão de local de entrega ou de acondicionamento, tamanho de lote ou qualquer outro motivo</w:t>
      </w:r>
      <w:r>
        <w:rPr>
          <w:rFonts w:eastAsia="Times New Roman"/>
          <w:bCs/>
          <w:lang w:eastAsia="pt-BR"/>
        </w:rPr>
        <w:t>.</w:t>
      </w:r>
    </w:p>
    <w:p w14:paraId="71D1199A"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.3.</w:t>
      </w:r>
      <w:r>
        <w:rPr>
          <w:rFonts w:eastAsia="Times New Roman"/>
          <w:bCs/>
          <w:lang w:eastAsia="pt-BR"/>
        </w:rPr>
        <w:t xml:space="preserve"> </w:t>
      </w:r>
      <w:r w:rsidRPr="0016393B">
        <w:rPr>
          <w:rFonts w:eastAsia="Times New Roman"/>
          <w:bCs/>
          <w:lang w:eastAsia="pt-BR"/>
        </w:rPr>
        <w:t>Todas as especificações do objeto contidas na proposta, em especial o preço ou o desconto ofertado, vinculam a Contratada.</w:t>
      </w:r>
    </w:p>
    <w:p w14:paraId="7DD0282C"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w:t>
      </w:r>
      <w:r>
        <w:rPr>
          <w:rFonts w:eastAsia="Times New Roman"/>
          <w:bCs/>
          <w:lang w:eastAsia="pt-BR"/>
        </w:rPr>
        <w:t xml:space="preserve"> </w:t>
      </w:r>
      <w:r w:rsidRPr="0016393B">
        <w:rPr>
          <w:rFonts w:eastAsia="Times New Roman"/>
          <w:bCs/>
          <w:lang w:eastAsia="pt-BR"/>
        </w:rPr>
        <w:t>Nos valores propostos estarão inclusos todos os custos operacionais, encargos previdenciários, trabalhistas, tributários, comerciais e quaisquer outros que incidam direta ou indiretamente na execução do objeto;</w:t>
      </w:r>
    </w:p>
    <w:p w14:paraId="35A20A4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.4.1.</w:t>
      </w:r>
      <w:r>
        <w:rPr>
          <w:rFonts w:eastAsia="Times New Roman"/>
          <w:bCs/>
          <w:lang w:eastAsia="pt-BR"/>
        </w:rPr>
        <w:t xml:space="preserve"> </w:t>
      </w:r>
      <w:r w:rsidRPr="0016393B">
        <w:rPr>
          <w:rFonts w:eastAsia="Times New Roman"/>
          <w:bCs/>
          <w:lang w:eastAsia="pt-BR"/>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47248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DA6C18">
        <w:rPr>
          <w:rFonts w:eastAsia="Times New Roman"/>
          <w:b/>
          <w:bCs/>
          <w:lang w:eastAsia="pt-BR"/>
        </w:rPr>
        <w:t>.4.2.</w:t>
      </w:r>
      <w:r>
        <w:rPr>
          <w:rFonts w:eastAsia="Times New Roman"/>
          <w:bCs/>
          <w:lang w:eastAsia="pt-BR"/>
        </w:rPr>
        <w:t xml:space="preserve"> </w:t>
      </w:r>
      <w:r w:rsidRPr="00DA6C18">
        <w:rPr>
          <w:rFonts w:eastAsia="Times New Roman"/>
          <w:bCs/>
          <w:lang w:eastAsia="pt-BR"/>
        </w:rPr>
        <w:t>Os preços ofertados, tanto na proposta inicial, quanto na etapa de lances, serão de exclusiva responsabilidade do fornecedor, não lhe assistindo o direito de pleitear qualquer alteração, sob alegação de erro, omissão ou qualquer outro pretexto.</w:t>
      </w:r>
    </w:p>
    <w:p w14:paraId="4F655A5C"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.5.</w:t>
      </w:r>
      <w:r>
        <w:rPr>
          <w:rFonts w:eastAsia="Times New Roman"/>
          <w:bCs/>
          <w:lang w:eastAsia="pt-BR"/>
        </w:rPr>
        <w:t xml:space="preserve"> </w:t>
      </w:r>
      <w:r w:rsidRPr="00DA6C18">
        <w:rPr>
          <w:rFonts w:eastAsia="Times New Roman"/>
          <w:bCs/>
          <w:lang w:eastAsia="pt-BR"/>
        </w:rPr>
        <w:t xml:space="preserve">Se o regime tributário da empresa implicar o recolhimento de tributos em percentuais variáveis, a cotação adequada será aquela correspondente à média dos efetivos recolhimentos da empresa nos últimos doze meses. </w:t>
      </w:r>
    </w:p>
    <w:p w14:paraId="7E484B3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.6.</w:t>
      </w:r>
      <w:r>
        <w:rPr>
          <w:rFonts w:eastAsia="Times New Roman"/>
          <w:bCs/>
          <w:lang w:eastAsia="pt-BR"/>
        </w:rPr>
        <w:t xml:space="preserve"> </w:t>
      </w:r>
      <w:r w:rsidRPr="00DA6C18">
        <w:rPr>
          <w:rFonts w:eastAsia="Times New Roman"/>
          <w:bCs/>
          <w:lang w:eastAsia="pt-BR"/>
        </w:rPr>
        <w:t>Independentemente do percentual do tributo que constar da planilha, no pagamento serão retidos na fonte os percentuais estabelecidos pela legislação vigente.</w:t>
      </w:r>
    </w:p>
    <w:p w14:paraId="367A8E58"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.7.</w:t>
      </w:r>
      <w:r>
        <w:rPr>
          <w:rFonts w:eastAsia="Times New Roman"/>
          <w:bCs/>
          <w:lang w:eastAsia="pt-BR"/>
        </w:rPr>
        <w:t xml:space="preserve"> </w:t>
      </w:r>
      <w:r w:rsidRPr="00DA6C18">
        <w:rPr>
          <w:rFonts w:eastAsia="Times New Roman"/>
          <w:bCs/>
          <w:lang w:eastAsia="pt-BR"/>
        </w:rPr>
        <w:t>A apresentação das propostas implica obrigatoriedade do cumprimento das disposições nelas contidas, em conformidade com o que dispõe o Termo de Referência, Projeto Básico e Projeto Executivo,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6B3882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w:t>
      </w:r>
      <w:r>
        <w:rPr>
          <w:rFonts w:eastAsia="Times New Roman"/>
          <w:bCs/>
          <w:lang w:eastAsia="pt-BR"/>
        </w:rPr>
        <w:t xml:space="preserve"> </w:t>
      </w:r>
      <w:r w:rsidRPr="00DA6C18">
        <w:rPr>
          <w:rFonts w:eastAsia="Times New Roman"/>
          <w:bCs/>
          <w:lang w:eastAsia="pt-BR"/>
        </w:rPr>
        <w:t xml:space="preserve">No cadastramento da proposta inicial, o fornecedor deverá, também, assinalar Termo de Aceitação, em campo próprio do sistema eletrônico, relativo às seguintes declarações: </w:t>
      </w:r>
    </w:p>
    <w:p w14:paraId="007A42B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.8.1.</w:t>
      </w:r>
      <w:r>
        <w:rPr>
          <w:rFonts w:eastAsia="Times New Roman"/>
          <w:bCs/>
          <w:lang w:eastAsia="pt-BR"/>
        </w:rPr>
        <w:t xml:space="preserve"> Q</w:t>
      </w:r>
      <w:r w:rsidRPr="00DA6C18">
        <w:rPr>
          <w:rFonts w:eastAsia="Times New Roman"/>
          <w:bCs/>
          <w:lang w:eastAsia="pt-BR"/>
        </w:rPr>
        <w:t>ue inexistem fatos impeditivos para sua habilitação no certame, ciente da obrigatoriedade de declarar ocorrências posteriores;</w:t>
      </w:r>
    </w:p>
    <w:p w14:paraId="6D5F23F3"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.8.2.</w:t>
      </w:r>
      <w:r>
        <w:rPr>
          <w:rFonts w:eastAsia="Times New Roman"/>
          <w:bCs/>
          <w:lang w:eastAsia="pt-BR"/>
        </w:rPr>
        <w:t xml:space="preserve"> Q</w:t>
      </w:r>
      <w:r w:rsidRPr="00DA6C18">
        <w:rPr>
          <w:rFonts w:eastAsia="Times New Roman"/>
          <w:bCs/>
          <w:lang w:eastAsia="pt-BR"/>
        </w:rPr>
        <w:t>ue está ciente e concorda com as condições contidas no Aviso de Contratação Direta e seus anexos;</w:t>
      </w:r>
    </w:p>
    <w:p w14:paraId="75F31291"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.8.3.</w:t>
      </w:r>
      <w:r>
        <w:rPr>
          <w:rFonts w:eastAsia="Times New Roman"/>
          <w:bCs/>
          <w:lang w:eastAsia="pt-BR"/>
        </w:rPr>
        <w:t xml:space="preserve"> Q</w:t>
      </w:r>
      <w:r w:rsidRPr="00DA6C18">
        <w:rPr>
          <w:rFonts w:eastAsia="Times New Roman"/>
          <w:bCs/>
          <w:lang w:eastAsia="pt-BR"/>
        </w:rPr>
        <w:t>ue se responsabiliza pelas transações que forem efetuadas no sistema, assumindo-as como firmes e verdadeiras;</w:t>
      </w:r>
    </w:p>
    <w:p w14:paraId="091C42A2"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.8.4.</w:t>
      </w:r>
      <w:r>
        <w:rPr>
          <w:rFonts w:eastAsia="Times New Roman"/>
          <w:bCs/>
          <w:lang w:eastAsia="pt-BR"/>
        </w:rPr>
        <w:t xml:space="preserve"> Q</w:t>
      </w:r>
      <w:r w:rsidRPr="00DA6C18">
        <w:rPr>
          <w:rFonts w:eastAsia="Times New Roman"/>
          <w:bCs/>
          <w:lang w:eastAsia="pt-BR"/>
        </w:rPr>
        <w:t>ue cumpre as exigências de reserva de cargos para pessoa com deficiência e para reabilitado da Previdência Social, de que trata o art. 93 da Lei nº 8.213/91.</w:t>
      </w:r>
    </w:p>
    <w:p w14:paraId="1C35015E"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.8.5.</w:t>
      </w:r>
      <w:r>
        <w:rPr>
          <w:rFonts w:eastAsia="Times New Roman"/>
          <w:bCs/>
          <w:lang w:eastAsia="pt-BR"/>
        </w:rPr>
        <w:t xml:space="preserve"> Q</w:t>
      </w:r>
      <w:r w:rsidRPr="00DA6C18">
        <w:rPr>
          <w:rFonts w:eastAsia="Times New Roman"/>
          <w:bCs/>
          <w:lang w:eastAsia="pt-BR"/>
        </w:rPr>
        <w:t>ue não emprega menor de 18 anos em trabalho noturno, perigoso ou insalubre e não emprega menor de 16 anos, salvo menor, a partir de 14 anos, na condição de aprendiz, nos termos do artigo 7°, XXXIII, da Constituição;</w:t>
      </w:r>
    </w:p>
    <w:p w14:paraId="388235AF" w14:textId="77777777" w:rsidR="004D4051" w:rsidRPr="00DA6C18"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.9.</w:t>
      </w:r>
      <w:r>
        <w:rPr>
          <w:rFonts w:eastAsia="Times New Roman"/>
          <w:bCs/>
          <w:lang w:eastAsia="pt-BR"/>
        </w:rPr>
        <w:t xml:space="preserve"> </w:t>
      </w:r>
      <w:r w:rsidRPr="00DA6C18">
        <w:rPr>
          <w:rFonts w:eastAsia="Times New Roman"/>
          <w:bCs/>
          <w:lang w:eastAsia="pt-BR"/>
        </w:rPr>
        <w:t>O licitante organizado em cooperativa deverá declarar, ainda, em campo próprio do sistema eletrônico, que cumpre os requisitos estabelecidos no artigo 16 da Lei nº 14.133, de 2021.</w:t>
      </w:r>
    </w:p>
    <w:p w14:paraId="76525FCD" w14:textId="77777777" w:rsidR="004D4051" w:rsidRPr="0016393B" w:rsidRDefault="004D4051" w:rsidP="004D4051">
      <w:pPr>
        <w:widowControl/>
        <w:suppressAutoHyphens w:val="0"/>
        <w:spacing w:before="240" w:after="240"/>
        <w:jc w:val="both"/>
        <w:rPr>
          <w:rFonts w:eastAsia="Times New Roman"/>
          <w:bCs/>
          <w:lang w:eastAsia="pt-BR"/>
        </w:rPr>
      </w:pPr>
      <w:r>
        <w:rPr>
          <w:rFonts w:eastAsia="Times New Roman"/>
          <w:b/>
          <w:bCs/>
          <w:lang w:eastAsia="pt-BR"/>
        </w:rPr>
        <w:t>4</w:t>
      </w:r>
      <w:r w:rsidRPr="00DA6C18">
        <w:rPr>
          <w:rFonts w:eastAsia="Times New Roman"/>
          <w:b/>
          <w:bCs/>
          <w:lang w:eastAsia="pt-BR"/>
        </w:rPr>
        <w:t>.10.</w:t>
      </w:r>
      <w:r>
        <w:rPr>
          <w:rFonts w:eastAsia="Times New Roman"/>
          <w:bCs/>
          <w:lang w:eastAsia="pt-BR"/>
        </w:rPr>
        <w:t xml:space="preserve"> </w:t>
      </w:r>
      <w:r w:rsidRPr="00DA6C18">
        <w:rPr>
          <w:rFonts w:eastAsia="Times New Roman"/>
          <w:bCs/>
          <w:lang w:eastAsia="pt-B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DA6C18">
        <w:rPr>
          <w:rFonts w:eastAsia="Times New Roman"/>
          <w:bCs/>
          <w:lang w:eastAsia="pt-BR"/>
        </w:rPr>
        <w:t>arts</w:t>
      </w:r>
      <w:proofErr w:type="spellEnd"/>
      <w:r w:rsidRPr="00DA6C18">
        <w:rPr>
          <w:rFonts w:eastAsia="Times New Roman"/>
          <w:bCs/>
          <w:lang w:eastAsia="pt-BR"/>
        </w:rPr>
        <w:t>. 42 a 49, observado o disposto nos §§ 1º ao 3º do art. 4º, da Lei n.º 14.133, de 2021.</w:t>
      </w:r>
    </w:p>
    <w:p w14:paraId="2F06DC25" w14:textId="77777777" w:rsidR="004D4051" w:rsidRPr="003D563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5</w:t>
      </w:r>
      <w:r w:rsidRPr="003D563B">
        <w:rPr>
          <w:rFonts w:eastAsia="Times New Roman"/>
          <w:b/>
          <w:bCs/>
          <w:lang w:eastAsia="pt-BR"/>
        </w:rPr>
        <w:t>. DA FASE DE LANCES</w:t>
      </w:r>
    </w:p>
    <w:p w14:paraId="35385301"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5</w:t>
      </w:r>
      <w:r w:rsidRPr="003D563B">
        <w:rPr>
          <w:rFonts w:eastAsia="Times New Roman"/>
          <w:b/>
          <w:bCs/>
          <w:lang w:eastAsia="pt-BR"/>
        </w:rPr>
        <w:t>.1.</w:t>
      </w:r>
      <w:r w:rsidRPr="003D563B">
        <w:rPr>
          <w:rFonts w:eastAsia="Times New Roman"/>
          <w:bCs/>
          <w:lang w:eastAsia="pt-BR"/>
        </w:rPr>
        <w:t xml:space="preserve"> </w:t>
      </w:r>
      <w:r w:rsidRPr="00B77B77">
        <w:rPr>
          <w:rFonts w:eastAsia="Times New Roman"/>
          <w:bCs/>
          <w:lang w:eastAsia="pt-BR"/>
        </w:rPr>
        <w:t>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4CD525DA"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.2.</w:t>
      </w:r>
      <w:r w:rsidRPr="003D563B">
        <w:rPr>
          <w:rFonts w:eastAsia="Times New Roman"/>
          <w:bCs/>
          <w:lang w:eastAsia="pt-BR"/>
        </w:rPr>
        <w:t xml:space="preserve"> Iniciada a etapa competitiva, os fornecedores deverão encaminhar lances exclusivamente por meio de sistema eletrônico, sendo imediatamente informados do seu recebimento e do valor consignado no registro. </w:t>
      </w:r>
    </w:p>
    <w:p w14:paraId="281A09E4" w14:textId="58CE5C35"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.3.</w:t>
      </w:r>
      <w:r w:rsidRPr="003D563B">
        <w:rPr>
          <w:rFonts w:eastAsia="Times New Roman"/>
          <w:bCs/>
          <w:i/>
          <w:iCs/>
          <w:lang w:eastAsia="pt-BR"/>
        </w:rPr>
        <w:t xml:space="preserve"> </w:t>
      </w:r>
      <w:r w:rsidRPr="003D563B">
        <w:rPr>
          <w:rFonts w:eastAsia="Times New Roman"/>
          <w:bCs/>
          <w:lang w:eastAsia="pt-BR"/>
        </w:rPr>
        <w:t>O lance deverá ser ofertado pelo</w:t>
      </w:r>
      <w:r w:rsidRPr="003D563B">
        <w:rPr>
          <w:rFonts w:eastAsia="Times New Roman"/>
          <w:b/>
          <w:lang w:eastAsia="pt-BR"/>
        </w:rPr>
        <w:t xml:space="preserve"> </w:t>
      </w:r>
      <w:r w:rsidRPr="00A43F23">
        <w:rPr>
          <w:rFonts w:eastAsia="Times New Roman"/>
          <w:b/>
          <w:lang w:eastAsia="pt-BR"/>
        </w:rPr>
        <w:t>VALOR</w:t>
      </w:r>
      <w:r w:rsidR="00974DFE">
        <w:rPr>
          <w:rFonts w:eastAsia="Times New Roman"/>
          <w:b/>
          <w:lang w:eastAsia="pt-BR"/>
        </w:rPr>
        <w:t xml:space="preserve"> UNITÁRIO</w:t>
      </w:r>
      <w:r w:rsidRPr="00A43F23">
        <w:rPr>
          <w:rFonts w:eastAsia="Times New Roman"/>
          <w:b/>
          <w:lang w:eastAsia="pt-BR"/>
        </w:rPr>
        <w:t>.</w:t>
      </w:r>
    </w:p>
    <w:p w14:paraId="09FA46AC"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.5.</w:t>
      </w:r>
      <w:r w:rsidRPr="003D563B">
        <w:rPr>
          <w:rFonts w:eastAsia="Times New Roman"/>
          <w:bCs/>
          <w:lang w:eastAsia="pt-BR"/>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175FBF7"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.6.</w:t>
      </w:r>
      <w:r w:rsidRPr="003D563B">
        <w:rPr>
          <w:rFonts w:eastAsia="Times New Roman"/>
          <w:bCs/>
          <w:lang w:eastAsia="pt-BR"/>
        </w:rPr>
        <w:t xml:space="preserve"> O intervalo mínimo de diferença de valores ou percentuais entre os lances, que incidirá tanto em relação aos lances intermediários quanto em relação ao que cobrir a melhor oferta é de</w:t>
      </w:r>
      <w:r w:rsidRPr="003D563B">
        <w:rPr>
          <w:rFonts w:eastAsia="Times New Roman"/>
          <w:bCs/>
          <w:i/>
          <w:iCs/>
          <w:lang w:eastAsia="pt-BR"/>
        </w:rPr>
        <w:t xml:space="preserve"> </w:t>
      </w:r>
      <w:r w:rsidRPr="00A43F23">
        <w:rPr>
          <w:rFonts w:eastAsia="Times New Roman"/>
          <w:b/>
          <w:lang w:eastAsia="pt-BR"/>
        </w:rPr>
        <w:t xml:space="preserve">R$ </w:t>
      </w:r>
      <w:r>
        <w:rPr>
          <w:rFonts w:eastAsia="Times New Roman"/>
          <w:b/>
          <w:lang w:eastAsia="pt-BR"/>
        </w:rPr>
        <w:t>1,00</w:t>
      </w:r>
      <w:r w:rsidRPr="00A43F23">
        <w:rPr>
          <w:rFonts w:eastAsia="Times New Roman"/>
          <w:b/>
          <w:lang w:eastAsia="pt-BR"/>
        </w:rPr>
        <w:t xml:space="preserve"> (</w:t>
      </w:r>
      <w:r>
        <w:rPr>
          <w:rFonts w:eastAsia="Times New Roman"/>
          <w:b/>
          <w:lang w:eastAsia="pt-BR"/>
        </w:rPr>
        <w:t>HUM</w:t>
      </w:r>
      <w:r w:rsidRPr="00A43F23">
        <w:rPr>
          <w:rFonts w:eastAsia="Times New Roman"/>
          <w:b/>
          <w:lang w:eastAsia="pt-BR"/>
        </w:rPr>
        <w:t>)</w:t>
      </w:r>
      <w:r>
        <w:rPr>
          <w:rFonts w:eastAsia="Times New Roman"/>
          <w:b/>
          <w:lang w:eastAsia="pt-BR"/>
        </w:rPr>
        <w:t xml:space="preserve"> REAL</w:t>
      </w:r>
      <w:r w:rsidRPr="00A43F23">
        <w:rPr>
          <w:rFonts w:eastAsia="Times New Roman"/>
          <w:b/>
          <w:lang w:eastAsia="pt-BR"/>
        </w:rPr>
        <w:t>.</w:t>
      </w:r>
      <w:r>
        <w:rPr>
          <w:rFonts w:eastAsia="Times New Roman"/>
          <w:b/>
          <w:lang w:eastAsia="pt-BR"/>
        </w:rPr>
        <w:t xml:space="preserve"> </w:t>
      </w:r>
    </w:p>
    <w:p w14:paraId="06501783"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.7.</w:t>
      </w:r>
      <w:r w:rsidRPr="003D563B">
        <w:rPr>
          <w:rFonts w:eastAsia="Times New Roman"/>
          <w:bCs/>
          <w:lang w:eastAsia="pt-BR"/>
        </w:rPr>
        <w:t xml:space="preserve"> Havendo lances iguais ao menor já ofertado, prevalecerá aquele que for recebido e registrado primeiro no sistema.</w:t>
      </w:r>
    </w:p>
    <w:p w14:paraId="49A2BBD4"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.8.</w:t>
      </w:r>
      <w:r w:rsidRPr="003D563B">
        <w:rPr>
          <w:rFonts w:eastAsia="Times New Roman"/>
          <w:bCs/>
          <w:lang w:eastAsia="pt-BR"/>
        </w:rPr>
        <w:t xml:space="preserve"> Caso o fornecedor não apresente lances, concorrerá com o valor de sua proposta.</w:t>
      </w:r>
    </w:p>
    <w:p w14:paraId="030C998C"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.9.</w:t>
      </w:r>
      <w:r w:rsidRPr="003D563B">
        <w:rPr>
          <w:rFonts w:eastAsia="Times New Roman"/>
          <w:bCs/>
          <w:lang w:eastAsia="pt-BR"/>
        </w:rPr>
        <w:t xml:space="preserve"> Durante o procedimento, os fornecedores serão informados, em tempo real, do valor do menor lance registrado, vedada a identificação do fornecedor.</w:t>
      </w:r>
    </w:p>
    <w:p w14:paraId="156B480F" w14:textId="77777777" w:rsidR="004D4051" w:rsidRPr="003D563B"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.10.</w:t>
      </w:r>
      <w:r w:rsidRPr="003D563B">
        <w:rPr>
          <w:rFonts w:eastAsia="Times New Roman"/>
          <w:bCs/>
          <w:lang w:eastAsia="pt-BR"/>
        </w:rPr>
        <w:t xml:space="preserve"> Imediatamente após o término do prazo estabelecido para a fase de lances, haverá o seu encerramento, com o ordenamento e divulgação dos lances, pelo sistema, em ordem crescente de classificação.</w:t>
      </w:r>
    </w:p>
    <w:p w14:paraId="4FB823C5"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5</w:t>
      </w:r>
      <w:r w:rsidRPr="003D563B">
        <w:rPr>
          <w:rFonts w:eastAsia="Times New Roman"/>
          <w:b/>
          <w:bCs/>
          <w:lang w:eastAsia="pt-BR"/>
        </w:rPr>
        <w:t>.11.</w:t>
      </w:r>
      <w:r w:rsidRPr="003D563B">
        <w:rPr>
          <w:rFonts w:eastAsia="Times New Roman"/>
          <w:bCs/>
          <w:lang w:eastAsia="pt-BR"/>
        </w:rPr>
        <w:t xml:space="preserve"> O encerramento da fase de lances ocorrerá de forma automática pontualmente no horário indicado, sem qualquer possibilidade de prorrogação e não havendo tempo aleatório ou mecanismo similar.</w:t>
      </w:r>
    </w:p>
    <w:p w14:paraId="4BFC09C5" w14:textId="77777777" w:rsidR="004D4051" w:rsidRPr="007A786B" w:rsidRDefault="004D4051" w:rsidP="004D4051">
      <w:pPr>
        <w:widowControl/>
        <w:suppressAutoHyphens w:val="0"/>
        <w:spacing w:before="240" w:after="240"/>
        <w:jc w:val="both"/>
        <w:rPr>
          <w:rFonts w:eastAsia="Times New Roman"/>
          <w:b/>
          <w:bCs/>
          <w:lang w:eastAsia="pt-BR"/>
        </w:rPr>
      </w:pPr>
      <w:r>
        <w:rPr>
          <w:rFonts w:eastAsia="Times New Roman"/>
          <w:b/>
          <w:bCs/>
          <w:lang w:eastAsia="pt-BR"/>
        </w:rPr>
        <w:t>6</w:t>
      </w:r>
      <w:r w:rsidRPr="007A786B">
        <w:rPr>
          <w:rFonts w:eastAsia="Times New Roman"/>
          <w:b/>
          <w:bCs/>
          <w:lang w:eastAsia="pt-BR"/>
        </w:rPr>
        <w:t>. DO JULGAMENTO DAS PROPOSTAS DE PREÇO</w:t>
      </w:r>
    </w:p>
    <w:p w14:paraId="1F0FB498"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7A786B">
        <w:rPr>
          <w:rFonts w:eastAsia="Times New Roman"/>
          <w:b/>
          <w:bCs/>
          <w:lang w:eastAsia="pt-BR"/>
        </w:rPr>
        <w:t>.1.</w:t>
      </w:r>
      <w:r w:rsidRPr="007A786B">
        <w:rPr>
          <w:rFonts w:eastAsia="Times New Roman"/>
          <w:bCs/>
          <w:lang w:eastAsia="pt-BR"/>
        </w:rPr>
        <w:t xml:space="preserve"> </w:t>
      </w:r>
      <w:r w:rsidRPr="00B77B77">
        <w:rPr>
          <w:rFonts w:eastAsia="Times New Roman"/>
          <w:bCs/>
          <w:lang w:eastAsia="pt-BR"/>
        </w:rPr>
        <w:t xml:space="preserve">Encerrada a fase de lances, quando a proposta do primeiro colocado permanecer acima do preço máximo ou abaixo do desconto definido para a contratação, o </w:t>
      </w:r>
      <w:r>
        <w:rPr>
          <w:rFonts w:eastAsia="Times New Roman"/>
          <w:bCs/>
          <w:lang w:eastAsia="pt-BR"/>
        </w:rPr>
        <w:t>Agente de Contratação</w:t>
      </w:r>
      <w:r w:rsidRPr="00B77B77">
        <w:rPr>
          <w:rFonts w:eastAsia="Times New Roman"/>
          <w:bCs/>
          <w:lang w:eastAsia="pt-BR"/>
        </w:rPr>
        <w:t xml:space="preserve"> poderá negociar condições mais vantajosas.</w:t>
      </w:r>
    </w:p>
    <w:p w14:paraId="388FDF85"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.1.1.</w:t>
      </w:r>
      <w:r w:rsidRPr="00B77B77">
        <w:rPr>
          <w:rFonts w:eastAsia="Times New Roman"/>
          <w:bCs/>
          <w:lang w:eastAsia="pt-BR"/>
        </w:rPr>
        <w:t xml:space="preserve"> Neste caso, será encaminhada contraproposta ao fornecedor que tenha apresentado o menor preço ou o maior desconto, para que seja obtida a melhor proposta compatível em relação ao estipulado pela Administração.</w:t>
      </w:r>
    </w:p>
    <w:p w14:paraId="027EC2EB"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.1.2.</w:t>
      </w:r>
      <w:r w:rsidRPr="00B77B77">
        <w:rPr>
          <w:rFonts w:eastAsia="Times New Roman"/>
          <w:bCs/>
          <w:lang w:eastAsia="pt-BR"/>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ou abaixo do desconto definido para a contratação.</w:t>
      </w:r>
    </w:p>
    <w:p w14:paraId="54085D6E" w14:textId="2F7F03CA" w:rsidR="004D4051" w:rsidRDefault="004D4051" w:rsidP="004D4051">
      <w:pPr>
        <w:widowControl/>
        <w:suppressAutoHyphens w:val="0"/>
        <w:spacing w:before="240" w:after="240"/>
        <w:jc w:val="both"/>
        <w:rPr>
          <w:rFonts w:eastAsia="Times New Roman"/>
          <w:bCs/>
          <w:lang w:eastAsia="pt-BR"/>
        </w:rPr>
      </w:pPr>
      <w:r w:rsidRPr="0043450E">
        <w:rPr>
          <w:rFonts w:eastAsia="Times New Roman"/>
          <w:b/>
          <w:bCs/>
          <w:lang w:eastAsia="pt-BR"/>
        </w:rPr>
        <w:lastRenderedPageBreak/>
        <w:t>6.1.3.</w:t>
      </w:r>
      <w:r>
        <w:rPr>
          <w:rFonts w:eastAsia="Times New Roman"/>
          <w:bCs/>
          <w:lang w:eastAsia="pt-BR"/>
        </w:rPr>
        <w:t xml:space="preserve"> </w:t>
      </w:r>
      <w:r w:rsidRPr="0043450E">
        <w:rPr>
          <w:rFonts w:eastAsia="Times New Roman"/>
          <w:b/>
          <w:bCs/>
          <w:lang w:eastAsia="pt-BR"/>
        </w:rPr>
        <w:t>Não ser</w:t>
      </w:r>
      <w:r>
        <w:rPr>
          <w:rFonts w:eastAsia="Times New Roman"/>
          <w:b/>
          <w:bCs/>
          <w:lang w:eastAsia="pt-BR"/>
        </w:rPr>
        <w:t>á</w:t>
      </w:r>
      <w:r w:rsidRPr="0043450E">
        <w:rPr>
          <w:rFonts w:eastAsia="Times New Roman"/>
          <w:b/>
          <w:bCs/>
          <w:lang w:eastAsia="pt-BR"/>
        </w:rPr>
        <w:t xml:space="preserve"> aceita proposta de preços que contenham itens ao valor unitários e/ou totais acima do valor estimado no Anexo I do Aviso de Contratação Direta, independentemente do valor global do grupo</w:t>
      </w:r>
      <w:r>
        <w:rPr>
          <w:rFonts w:eastAsia="Times New Roman"/>
          <w:b/>
          <w:bCs/>
          <w:lang w:eastAsia="pt-BR"/>
        </w:rPr>
        <w:t xml:space="preserve">, devendo a licitante readequar os valores dentro dos valores máximos aceitáveis pela administração, sob pena de desclassificação da proposta. </w:t>
      </w:r>
    </w:p>
    <w:p w14:paraId="5FF5174F" w14:textId="77777777" w:rsidR="004D4051" w:rsidRPr="00B77B77"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.2.</w:t>
      </w:r>
      <w:r>
        <w:rPr>
          <w:rFonts w:eastAsia="Times New Roman"/>
          <w:bCs/>
          <w:lang w:eastAsia="pt-BR"/>
        </w:rPr>
        <w:t xml:space="preserve"> </w:t>
      </w:r>
      <w:r w:rsidRPr="00B77B77">
        <w:rPr>
          <w:rFonts w:eastAsia="Times New Roman"/>
          <w:bCs/>
          <w:lang w:eastAsia="pt-BR"/>
        </w:rPr>
        <w:t>Em qualquer caso, concluída a negociação, se houver, o resultado será divulgado a todos e registrado na ata do procedimento da dispensa eletrônica, devendo esta ser anexada aos autos do processo de contratação.</w:t>
      </w:r>
    </w:p>
    <w:p w14:paraId="588C1414"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B77B77">
        <w:rPr>
          <w:rFonts w:eastAsia="Times New Roman"/>
          <w:b/>
          <w:bCs/>
          <w:lang w:eastAsia="pt-BR"/>
        </w:rPr>
        <w:t>.3.</w:t>
      </w:r>
      <w:r w:rsidRPr="00B77B77">
        <w:rPr>
          <w:rFonts w:eastAsia="Times New Roman"/>
          <w:bCs/>
          <w:lang w:eastAsia="pt-BR"/>
        </w:rPr>
        <w:t xml:space="preserve"> Constatada a compatibilidade entre o valor da proposta e o estipulado para a contratação, será solicitado ao fornecedor o envio da proposta adequada ao último lance ofertado ou ao valor negociado, se for o caso, acompanhada dos documentos complementares, quando necessários</w:t>
      </w:r>
      <w:r>
        <w:rPr>
          <w:rFonts w:eastAsia="Times New Roman"/>
          <w:bCs/>
          <w:lang w:eastAsia="pt-BR"/>
        </w:rPr>
        <w:t xml:space="preserve">, no </w:t>
      </w:r>
      <w:r w:rsidRPr="00DA2A2E">
        <w:rPr>
          <w:b/>
          <w:color w:val="000000"/>
        </w:rPr>
        <w:t>PRAZO DE ATÉ 120 (CENTO E VINTE) MINUTOS</w:t>
      </w:r>
      <w:r>
        <w:rPr>
          <w:rFonts w:eastAsia="Times New Roman"/>
          <w:bCs/>
          <w:lang w:eastAsia="pt-BR"/>
        </w:rPr>
        <w:t xml:space="preserve">. </w:t>
      </w:r>
    </w:p>
    <w:p w14:paraId="10EB301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w:t>
      </w:r>
      <w:r>
        <w:rPr>
          <w:rFonts w:eastAsia="Times New Roman"/>
          <w:bCs/>
          <w:lang w:eastAsia="pt-BR"/>
        </w:rPr>
        <w:t xml:space="preserve"> </w:t>
      </w:r>
      <w:r w:rsidRPr="00455090">
        <w:rPr>
          <w:rFonts w:eastAsia="Times New Roman"/>
          <w:bCs/>
          <w:lang w:eastAsia="pt-BR"/>
        </w:rPr>
        <w:t xml:space="preserve">Encerrada a etapa de negociação, se houver, o </w:t>
      </w:r>
      <w:r>
        <w:rPr>
          <w:rFonts w:eastAsia="Times New Roman"/>
          <w:bCs/>
          <w:lang w:eastAsia="pt-BR"/>
        </w:rPr>
        <w:t>Agente de Contratação</w:t>
      </w:r>
      <w:r w:rsidRPr="00455090">
        <w:rPr>
          <w:rFonts w:eastAsia="Times New Roman"/>
          <w:bCs/>
          <w:lang w:eastAsia="pt-BR"/>
        </w:rPr>
        <w:t xml:space="preserve"> verificará se o fornecedor provisoriamente classificado em primeiro lugar atende às condições de participação no certame, conforme previsto no art. 14 da Lei nº 14.133/2021, legislação correlata e nos itens </w:t>
      </w:r>
      <w:r>
        <w:rPr>
          <w:rFonts w:eastAsia="Times New Roman"/>
          <w:bCs/>
          <w:lang w:eastAsia="pt-BR"/>
        </w:rPr>
        <w:t>2</w:t>
      </w:r>
      <w:r w:rsidRPr="00455090">
        <w:rPr>
          <w:rFonts w:eastAsia="Times New Roman"/>
          <w:bCs/>
          <w:lang w:eastAsia="pt-BR"/>
        </w:rPr>
        <w:t>.</w:t>
      </w:r>
      <w:r>
        <w:rPr>
          <w:rFonts w:eastAsia="Times New Roman"/>
          <w:bCs/>
          <w:lang w:eastAsia="pt-BR"/>
        </w:rPr>
        <w:t>2</w:t>
      </w:r>
      <w:r w:rsidRPr="00455090">
        <w:rPr>
          <w:rFonts w:eastAsia="Times New Roman"/>
          <w:bCs/>
          <w:lang w:eastAsia="pt-BR"/>
        </w:rPr>
        <w:t xml:space="preserve"> e seguintes deste Aviso, especialmente quanto à existência de sanção que impeça a participação no processo de contratação direta ou a futura contratação, mediante a consulta aos seguintes cadastros:</w:t>
      </w:r>
    </w:p>
    <w:p w14:paraId="299FA5C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.4.1.</w:t>
      </w:r>
      <w:r w:rsidRPr="00455090">
        <w:rPr>
          <w:rFonts w:eastAsia="Times New Roman"/>
          <w:bCs/>
          <w:lang w:eastAsia="pt-BR"/>
        </w:rPr>
        <w:t xml:space="preserve"> SICAF;</w:t>
      </w:r>
    </w:p>
    <w:p w14:paraId="6CA6FC69" w14:textId="77777777" w:rsidR="004D4051" w:rsidRPr="00E00718" w:rsidRDefault="004D4051" w:rsidP="004D4051">
      <w:pPr>
        <w:spacing w:before="240" w:after="240"/>
        <w:jc w:val="both"/>
      </w:pPr>
      <w:r>
        <w:rPr>
          <w:rFonts w:eastAsia="Times New Roman"/>
          <w:b/>
          <w:bCs/>
          <w:lang w:eastAsia="pt-BR"/>
        </w:rPr>
        <w:t>6</w:t>
      </w:r>
      <w:r w:rsidRPr="00455090">
        <w:rPr>
          <w:rFonts w:eastAsia="Times New Roman"/>
          <w:b/>
          <w:bCs/>
          <w:lang w:eastAsia="pt-BR"/>
        </w:rPr>
        <w:t>.4.2.</w:t>
      </w:r>
      <w:r w:rsidRPr="00455090">
        <w:rPr>
          <w:rFonts w:eastAsia="Times New Roman"/>
          <w:bCs/>
          <w:lang w:eastAsia="pt-BR"/>
        </w:rPr>
        <w:t xml:space="preserve"> </w:t>
      </w:r>
      <w:r w:rsidRPr="00437C07">
        <w:t xml:space="preserve">Consulta ao Sistema Inabilitados e Inidôneos, mantido pelo Tribunal de Contas da União (TCU), no endereço: </w:t>
      </w:r>
      <w:hyperlink r:id="rId11" w:history="1">
        <w:r w:rsidRPr="00437C07">
          <w:rPr>
            <w:rStyle w:val="Hyperlink"/>
          </w:rPr>
          <w:t>https://certidoes-apf.apps.tcu.gov.br</w:t>
        </w:r>
      </w:hyperlink>
      <w:r w:rsidRPr="00437C07">
        <w:t>.</w:t>
      </w:r>
    </w:p>
    <w:p w14:paraId="5D2E286D"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.5.</w:t>
      </w:r>
      <w:r w:rsidRPr="00455090">
        <w:rPr>
          <w:rFonts w:eastAsia="Times New Roman"/>
          <w:bCs/>
          <w:lang w:eastAsia="pt-BR"/>
        </w:rPr>
        <w:t xml:space="preserve"> A consulta aos cadastros será realizada em nome da empresa fornecedora e também de seu sócio majoritário, por força da vedação de que trata o artigo 12 da Lei n° 8.429, de 1992.</w:t>
      </w:r>
    </w:p>
    <w:p w14:paraId="4ED1C72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w:t>
      </w:r>
      <w:r w:rsidRPr="00455090">
        <w:rPr>
          <w:rFonts w:eastAsia="Times New Roman"/>
          <w:bCs/>
          <w:lang w:eastAsia="pt-BR"/>
        </w:rPr>
        <w:t xml:space="preserve"> Caso conste na Consulta de Situação do fornecedor a existência de Ocorrências Impeditivas Indiretas, o órgão diligenciará para verificar se houve fraude por parte das empresas apontadas no Relatório de Ocorrências Impeditivas Indiretas. </w:t>
      </w:r>
    </w:p>
    <w:p w14:paraId="60D2BA33"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.6.1.</w:t>
      </w:r>
      <w:r w:rsidRPr="00455090">
        <w:rPr>
          <w:rFonts w:eastAsia="Times New Roman"/>
          <w:bCs/>
          <w:lang w:eastAsia="pt-BR"/>
        </w:rPr>
        <w:t xml:space="preserve"> A tentativa de burla será verificada por meio dos vínculos societários, linhas de fornecimento similares, dentre outros. </w:t>
      </w:r>
    </w:p>
    <w:p w14:paraId="0F3E20D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.6.2.</w:t>
      </w:r>
      <w:r w:rsidRPr="00455090">
        <w:rPr>
          <w:rFonts w:eastAsia="Times New Roman"/>
          <w:bCs/>
          <w:lang w:eastAsia="pt-BR"/>
        </w:rPr>
        <w:t xml:space="preserve"> O fornecedor será convocado para manifestação previamente a uma eventual desclassificação. </w:t>
      </w:r>
    </w:p>
    <w:p w14:paraId="5D7F1B5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.6.3.</w:t>
      </w:r>
      <w:r w:rsidRPr="00455090">
        <w:rPr>
          <w:rFonts w:eastAsia="Times New Roman"/>
          <w:bCs/>
          <w:lang w:eastAsia="pt-BR"/>
        </w:rPr>
        <w:t xml:space="preserve"> Constatada a existência de sanção, o fornecedor será reputado inabilitado, por falta de condição de participação.</w:t>
      </w:r>
    </w:p>
    <w:p w14:paraId="7049CC9F"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.7.</w:t>
      </w:r>
      <w:r w:rsidRPr="00455090">
        <w:rPr>
          <w:rFonts w:eastAsia="Times New Roman"/>
          <w:bCs/>
          <w:lang w:eastAsia="pt-BR"/>
        </w:rPr>
        <w:t xml:space="preserve"> 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5A3BEA0B"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w:t>
      </w:r>
      <w:r w:rsidRPr="00455090">
        <w:rPr>
          <w:rFonts w:eastAsia="Times New Roman"/>
          <w:bCs/>
          <w:lang w:eastAsia="pt-BR"/>
        </w:rPr>
        <w:t xml:space="preserve"> Será desclassificada a proposta vencedora que:</w:t>
      </w:r>
    </w:p>
    <w:p w14:paraId="478E92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.8.1.</w:t>
      </w:r>
      <w:r w:rsidRPr="00455090">
        <w:rPr>
          <w:rFonts w:eastAsia="Times New Roman"/>
          <w:bCs/>
          <w:lang w:eastAsia="pt-BR"/>
        </w:rPr>
        <w:t xml:space="preserve"> contiver vícios insanáveis;</w:t>
      </w:r>
    </w:p>
    <w:p w14:paraId="439BA372"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55090">
        <w:rPr>
          <w:rFonts w:eastAsia="Times New Roman"/>
          <w:b/>
          <w:bCs/>
          <w:lang w:eastAsia="pt-BR"/>
        </w:rPr>
        <w:t>.8.2.</w:t>
      </w:r>
      <w:r w:rsidRPr="00455090">
        <w:rPr>
          <w:rFonts w:eastAsia="Times New Roman"/>
          <w:bCs/>
          <w:lang w:eastAsia="pt-BR"/>
        </w:rPr>
        <w:t xml:space="preserve"> não obedecer às especificações técnicas pormenorizadas neste aviso ou em seus anexos;</w:t>
      </w:r>
    </w:p>
    <w:p w14:paraId="44DA236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.8.3.</w:t>
      </w:r>
      <w:r w:rsidRPr="00455090">
        <w:rPr>
          <w:rFonts w:eastAsia="Times New Roman"/>
          <w:bCs/>
          <w:lang w:eastAsia="pt-BR"/>
        </w:rPr>
        <w:t xml:space="preserve"> apresentar preços inexequíveis ou que permanecerem acima do preço máximo definido para a contratação;</w:t>
      </w:r>
    </w:p>
    <w:p w14:paraId="7F8D2232"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.8.4.</w:t>
      </w:r>
      <w:r w:rsidRPr="00455090">
        <w:rPr>
          <w:rFonts w:eastAsia="Times New Roman"/>
          <w:bCs/>
          <w:lang w:eastAsia="pt-BR"/>
        </w:rPr>
        <w:t xml:space="preserve"> não tiver sua exequibilidade demonstrada, quando exigido pela Administração;</w:t>
      </w:r>
    </w:p>
    <w:p w14:paraId="6465DB1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.8.5.</w:t>
      </w:r>
      <w:r w:rsidRPr="00455090">
        <w:rPr>
          <w:rFonts w:eastAsia="Times New Roman"/>
          <w:bCs/>
          <w:lang w:eastAsia="pt-BR"/>
        </w:rPr>
        <w:t xml:space="preserve"> apresentar desconformidade com quaisquer outras exigências deste aviso ou seus anexos, desde que insanável.</w:t>
      </w:r>
    </w:p>
    <w:p w14:paraId="3291DB3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w:t>
      </w:r>
      <w:r w:rsidRPr="00455090">
        <w:rPr>
          <w:rFonts w:eastAsia="Times New Roman"/>
          <w:bCs/>
          <w:lang w:eastAsia="pt-BR"/>
        </w:rPr>
        <w:t xml:space="preserve"> Quando o fornecedor não conseguir comprovar que possui ou possuirá recursos suficientes para executar a contento o objeto, será considerada inexequível a proposta de preços ou menor lance que:</w:t>
      </w:r>
    </w:p>
    <w:p w14:paraId="2094989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.9.1.</w:t>
      </w:r>
      <w:r w:rsidRPr="00455090">
        <w:rPr>
          <w:rFonts w:eastAsia="Times New Roman"/>
          <w:bCs/>
          <w:lang w:eastAsia="pt-BR"/>
        </w:rPr>
        <w:t xml:space="preserve">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FAF969F"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455090">
        <w:rPr>
          <w:rFonts w:eastAsia="Times New Roman"/>
          <w:b/>
          <w:bCs/>
          <w:lang w:eastAsia="pt-BR"/>
        </w:rPr>
        <w:t>.9.2.</w:t>
      </w:r>
      <w:r w:rsidRPr="00455090">
        <w:rPr>
          <w:rFonts w:eastAsia="Times New Roman"/>
          <w:bCs/>
          <w:lang w:eastAsia="pt-BR"/>
        </w:rPr>
        <w:t xml:space="preserve"> apresentar um ou mais valores da planilha de custo que sejam inferiores àqueles fixados em instrumentos de caráter normativo obrigatório, tais como leis, medidas provisórias e convenções coletivas de trabalho vigentes.</w:t>
      </w:r>
    </w:p>
    <w:p w14:paraId="0E325EEE"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.10.</w:t>
      </w:r>
      <w:r>
        <w:rPr>
          <w:rFonts w:eastAsia="Times New Roman"/>
          <w:bCs/>
          <w:lang w:eastAsia="pt-BR"/>
        </w:rPr>
        <w:t xml:space="preserve"> </w:t>
      </w:r>
      <w:r w:rsidRPr="00455090">
        <w:rPr>
          <w:rFonts w:eastAsia="Times New Roman"/>
          <w:bCs/>
          <w:lang w:eastAsia="pt-BR"/>
        </w:rPr>
        <w:t>Se houver indícios de inexequibilidade da proposta de preço, ou em caso da necessidade de esclarecimentos complementares, poderão ser efetuadas diligências, para que o fornecedor comprove a exequibilidade da proposta.</w:t>
      </w:r>
    </w:p>
    <w:p w14:paraId="3D708C08"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w:t>
      </w:r>
      <w:r w:rsidRPr="00455090">
        <w:rPr>
          <w:rFonts w:eastAsia="Times New Roman"/>
          <w:bCs/>
          <w:lang w:eastAsia="pt-BR"/>
        </w:rPr>
        <w:t xml:space="preserve"> Erros no preenchimento da planilha não constituem motivo para a desclassificação da proposta. A planilha poderá́ ser ajustada pelo fornecedor, no prazo indicado pelo sistema, desde que não haja majoração do preço.</w:t>
      </w:r>
    </w:p>
    <w:p w14:paraId="21B8D1E5"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.11.1.</w:t>
      </w:r>
      <w:r w:rsidRPr="00455090">
        <w:rPr>
          <w:rFonts w:eastAsia="Times New Roman"/>
          <w:bCs/>
          <w:lang w:eastAsia="pt-BR"/>
        </w:rPr>
        <w:t xml:space="preserve"> O ajuste de que trata este dispositivo se limita a sanar erros ou falhas que não alterem a substância das propostas;</w:t>
      </w:r>
    </w:p>
    <w:p w14:paraId="4A590081"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.11.2.</w:t>
      </w:r>
      <w:r w:rsidRPr="00455090">
        <w:rPr>
          <w:rFonts w:eastAsia="Times New Roman"/>
          <w:bCs/>
          <w:lang w:eastAsia="pt-BR"/>
        </w:rPr>
        <w:t xml:space="preserve"> Considera-se erro no preenchimento da planilha passível de correção a indicação de recolhimento de impostos e contribuições na forma do Simples Nacional, quando não cabível esse regime.</w:t>
      </w:r>
    </w:p>
    <w:p w14:paraId="53752530"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.12.</w:t>
      </w:r>
      <w:r w:rsidRPr="00455090">
        <w:rPr>
          <w:rFonts w:eastAsia="Times New Roman"/>
          <w:bCs/>
          <w:lang w:eastAsia="pt-BR"/>
        </w:rPr>
        <w:t xml:space="preserve"> Para fins de análise da proposta quanto ao cumprimento das especificações do objeto, poderá ser colhida a manifestação escrita do setor requisitante do serviço ou da área especializada no objeto.</w:t>
      </w:r>
    </w:p>
    <w:p w14:paraId="5020717C"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.13.</w:t>
      </w:r>
      <w:r w:rsidRPr="00455090">
        <w:rPr>
          <w:rFonts w:eastAsia="Times New Roman"/>
          <w:bCs/>
          <w:lang w:eastAsia="pt-BR"/>
        </w:rPr>
        <w:t xml:space="preserve"> Se a proposta ou lance vencedor for desclassificado, será examinada a proposta ou lance subsequente, e, assim sucessivamente, na ordem de classificação.</w:t>
      </w:r>
    </w:p>
    <w:p w14:paraId="07AE9417" w14:textId="77777777" w:rsidR="004D4051" w:rsidRPr="00455090" w:rsidRDefault="004D4051" w:rsidP="004D4051">
      <w:pPr>
        <w:widowControl/>
        <w:suppressAutoHyphens w:val="0"/>
        <w:spacing w:before="240" w:after="240"/>
        <w:jc w:val="both"/>
        <w:rPr>
          <w:rFonts w:eastAsia="Times New Roman"/>
          <w:bCs/>
          <w:lang w:eastAsia="pt-BR"/>
        </w:rPr>
      </w:pPr>
      <w:r>
        <w:rPr>
          <w:rFonts w:eastAsia="Times New Roman"/>
          <w:b/>
          <w:bCs/>
          <w:lang w:eastAsia="pt-BR"/>
        </w:rPr>
        <w:t>6</w:t>
      </w:r>
      <w:r w:rsidRPr="006B14E4">
        <w:rPr>
          <w:rFonts w:eastAsia="Times New Roman"/>
          <w:b/>
          <w:bCs/>
          <w:lang w:eastAsia="pt-BR"/>
        </w:rPr>
        <w:t>.14.</w:t>
      </w:r>
      <w:r w:rsidRPr="00455090">
        <w:rPr>
          <w:rFonts w:eastAsia="Times New Roman"/>
          <w:bCs/>
          <w:lang w:eastAsia="pt-BR"/>
        </w:rPr>
        <w:t xml:space="preserve"> Havendo necessidade, a sessão será suspensa, informando-se no “chat” a nova data e horário para a sua continuidade.</w:t>
      </w:r>
    </w:p>
    <w:p w14:paraId="4F73FB5D" w14:textId="77777777" w:rsidR="004D4051" w:rsidRPr="006B14E4" w:rsidRDefault="004D4051" w:rsidP="004D405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6B14E4">
        <w:rPr>
          <w:rFonts w:eastAsia="Times New Roman"/>
          <w:b/>
          <w:bCs/>
          <w:lang w:eastAsia="pt-BR"/>
        </w:rPr>
        <w:t>.15.</w:t>
      </w:r>
      <w:r w:rsidRPr="00455090">
        <w:rPr>
          <w:rFonts w:eastAsia="Times New Roman"/>
          <w:bCs/>
          <w:lang w:eastAsia="pt-BR"/>
        </w:rPr>
        <w:t xml:space="preserve"> Encerrada a análise quanto à aceitação da proposta, será iniciada a fase de habilitação, </w:t>
      </w:r>
      <w:r w:rsidRPr="006B14E4">
        <w:rPr>
          <w:rFonts w:eastAsia="Times New Roman"/>
          <w:bCs/>
          <w:lang w:eastAsia="pt-BR"/>
        </w:rPr>
        <w:t>observado o disposto neste Aviso de Contratação Direta.</w:t>
      </w:r>
    </w:p>
    <w:p w14:paraId="16BE9F41" w14:textId="77777777" w:rsidR="004D4051" w:rsidRPr="00437C07" w:rsidRDefault="004D4051" w:rsidP="004D4051">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p w14:paraId="68058B4F" w14:textId="41A752A3" w:rsidR="004D4051" w:rsidRPr="00127978" w:rsidRDefault="004D4051" w:rsidP="004D4051">
      <w:pPr>
        <w:widowControl/>
        <w:suppressAutoHyphens w:val="0"/>
        <w:spacing w:before="240" w:after="240"/>
        <w:jc w:val="both"/>
        <w:rPr>
          <w:rFonts w:eastAsia="Times New Roman"/>
          <w:b/>
          <w:bCs/>
          <w:lang w:eastAsia="pt-BR"/>
        </w:rPr>
      </w:pPr>
      <w:r w:rsidRPr="00127978">
        <w:rPr>
          <w:rFonts w:eastAsia="Times New Roman"/>
          <w:b/>
          <w:bCs/>
          <w:lang w:eastAsia="pt-BR"/>
        </w:rPr>
        <w:t xml:space="preserve">11.1. </w:t>
      </w:r>
      <w:r w:rsidRPr="00127978">
        <w:rPr>
          <w:rFonts w:eastAsia="Times New Roman"/>
          <w:bCs/>
          <w:lang w:eastAsia="pt-BR"/>
        </w:rPr>
        <w:t>A habilitação das licitantes será verificada por meio do SICAF, Nível I ao VI do Cadastro de Pessoa Jurídica, e da documentação especificada neste edital.</w:t>
      </w:r>
    </w:p>
    <w:p w14:paraId="37BE3921" w14:textId="77777777" w:rsidR="004D4051" w:rsidRPr="00127978" w:rsidRDefault="004D4051" w:rsidP="004D4051">
      <w:pPr>
        <w:widowControl/>
        <w:suppressAutoHyphens w:val="0"/>
        <w:spacing w:before="240" w:after="240"/>
        <w:jc w:val="both"/>
        <w:rPr>
          <w:rFonts w:eastAsia="Times New Roman"/>
          <w:bCs/>
          <w:lang w:eastAsia="pt-BR"/>
        </w:rPr>
      </w:pPr>
      <w:r w:rsidRPr="00127978">
        <w:rPr>
          <w:rFonts w:eastAsia="Times New Roman"/>
          <w:b/>
          <w:bCs/>
          <w:lang w:eastAsia="pt-BR"/>
        </w:rPr>
        <w:t xml:space="preserve">11.1.1. </w:t>
      </w:r>
      <w:r w:rsidRPr="00127978">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17A28241" w14:textId="77777777" w:rsidR="004D4051" w:rsidRPr="00127978" w:rsidRDefault="004D4051" w:rsidP="004D4051">
      <w:pPr>
        <w:widowControl/>
        <w:suppressAutoHyphens w:val="0"/>
        <w:spacing w:before="240" w:after="240"/>
        <w:jc w:val="both"/>
        <w:rPr>
          <w:rFonts w:eastAsia="Times New Roman"/>
          <w:b/>
          <w:bCs/>
          <w:lang w:eastAsia="pt-BR"/>
        </w:rPr>
      </w:pPr>
      <w:r w:rsidRPr="00127978">
        <w:rPr>
          <w:rFonts w:eastAsia="Times New Roman"/>
          <w:b/>
          <w:bCs/>
          <w:lang w:eastAsia="pt-BR"/>
        </w:rPr>
        <w:t xml:space="preserve">11.2. </w:t>
      </w:r>
      <w:r w:rsidRPr="00127978">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506BB43B" w14:textId="77777777" w:rsidR="004D4051" w:rsidRDefault="004D4051" w:rsidP="004D4051">
      <w:pPr>
        <w:widowControl/>
        <w:suppressAutoHyphens w:val="0"/>
        <w:spacing w:before="240" w:after="240"/>
        <w:jc w:val="both"/>
        <w:rPr>
          <w:rFonts w:eastAsia="Times New Roman"/>
          <w:bCs/>
          <w:lang w:eastAsia="pt-BR"/>
        </w:rPr>
      </w:pPr>
      <w:r w:rsidRPr="00127978">
        <w:rPr>
          <w:rFonts w:eastAsia="Times New Roman"/>
          <w:b/>
          <w:bCs/>
          <w:lang w:eastAsia="pt-BR"/>
        </w:rPr>
        <w:t xml:space="preserve">11.3. </w:t>
      </w:r>
      <w:r w:rsidRPr="00127978">
        <w:rPr>
          <w:rFonts w:eastAsia="Times New Roman"/>
          <w:bCs/>
          <w:lang w:eastAsia="pt-BR"/>
        </w:rPr>
        <w:t xml:space="preserve">Será exigido da licitante mais bem classificada à </w:t>
      </w:r>
      <w:r w:rsidRPr="00127978">
        <w:rPr>
          <w:rFonts w:eastAsia="Times New Roman"/>
          <w:b/>
          <w:bCs/>
          <w:lang w:eastAsia="pt-BR"/>
        </w:rPr>
        <w:t>habilitação jurídica</w:t>
      </w:r>
      <w:r w:rsidRPr="00127978">
        <w:rPr>
          <w:rFonts w:eastAsia="Times New Roman"/>
          <w:bCs/>
          <w:lang w:eastAsia="pt-BR"/>
        </w:rPr>
        <w:t xml:space="preserve"> e à </w:t>
      </w:r>
      <w:r w:rsidRPr="00127978">
        <w:rPr>
          <w:rFonts w:eastAsia="Times New Roman"/>
          <w:b/>
          <w:bCs/>
          <w:lang w:eastAsia="pt-BR"/>
        </w:rPr>
        <w:t>regularidade fiscal, social, previdenciária e trabalhista</w:t>
      </w:r>
      <w:r w:rsidRPr="00127978">
        <w:rPr>
          <w:rFonts w:eastAsia="Times New Roman"/>
          <w:bCs/>
          <w:lang w:eastAsia="pt-BR"/>
        </w:rPr>
        <w:t xml:space="preserve">. Caso tal documentação comprobatória não esteja disponibilizada digitalmente no SICAF deverá ser solicitada a empresa. </w:t>
      </w:r>
    </w:p>
    <w:p w14:paraId="4EEE1340"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 xml:space="preserve">11.3.1. </w:t>
      </w:r>
      <w:r>
        <w:rPr>
          <w:rFonts w:eastAsia="Times New Roman"/>
          <w:bCs/>
          <w:lang w:eastAsia="pt-BR"/>
        </w:rPr>
        <w:t xml:space="preserve">Entende-se por </w:t>
      </w:r>
      <w:r w:rsidRPr="00643808">
        <w:rPr>
          <w:rFonts w:eastAsia="Times New Roman"/>
          <w:b/>
          <w:bCs/>
          <w:lang w:eastAsia="pt-BR"/>
        </w:rPr>
        <w:t>habilitação jurídica</w:t>
      </w:r>
      <w:r>
        <w:rPr>
          <w:rFonts w:eastAsia="Times New Roman"/>
          <w:bCs/>
          <w:lang w:eastAsia="pt-BR"/>
        </w:rPr>
        <w:t xml:space="preserve">: </w:t>
      </w:r>
    </w:p>
    <w:p w14:paraId="1E655398" w14:textId="77777777" w:rsidR="004D4051" w:rsidRPr="009D5191" w:rsidRDefault="004D4051" w:rsidP="004D4051">
      <w:pPr>
        <w:widowControl/>
        <w:suppressAutoHyphens w:val="0"/>
        <w:spacing w:before="240" w:after="240"/>
        <w:jc w:val="both"/>
      </w:pPr>
      <w:r w:rsidRPr="009D5191">
        <w:rPr>
          <w:b/>
        </w:rPr>
        <w:t>11.3.1.1. Pessoa física:</w:t>
      </w:r>
      <w:r w:rsidRPr="009D5191">
        <w:t xml:space="preserve"> cédula de identidade (RG) ou documento equivalente que, por força de lei, tenha validade para fins de identificação em todo o território nacional;</w:t>
      </w:r>
    </w:p>
    <w:p w14:paraId="3044C3CA" w14:textId="77777777" w:rsidR="004D4051" w:rsidRPr="009D5191" w:rsidRDefault="004D4051" w:rsidP="004D4051">
      <w:pPr>
        <w:widowControl/>
        <w:suppressAutoHyphens w:val="0"/>
        <w:spacing w:before="240" w:after="240"/>
        <w:jc w:val="both"/>
      </w:pPr>
      <w:r w:rsidRPr="009D5191">
        <w:rPr>
          <w:b/>
        </w:rPr>
        <w:t>11.3.1.</w:t>
      </w:r>
      <w:r>
        <w:rPr>
          <w:b/>
        </w:rPr>
        <w:t>2</w:t>
      </w:r>
      <w:r w:rsidRPr="009D5191">
        <w:rPr>
          <w:b/>
        </w:rPr>
        <w:t>. Empresário individual:</w:t>
      </w:r>
      <w:r w:rsidRPr="009D5191">
        <w:t xml:space="preserve"> inscrição no Registro Público de Empresas Mercantis, a cargo da Junta Comercial da respectiva sede; </w:t>
      </w:r>
    </w:p>
    <w:p w14:paraId="5917E07E" w14:textId="77777777" w:rsidR="004D4051" w:rsidRPr="009D5191" w:rsidRDefault="004D4051" w:rsidP="004D4051">
      <w:pPr>
        <w:widowControl/>
        <w:suppressAutoHyphens w:val="0"/>
        <w:spacing w:before="240" w:after="240"/>
        <w:jc w:val="both"/>
      </w:pPr>
      <w:r w:rsidRPr="009D5191">
        <w:rPr>
          <w:b/>
        </w:rPr>
        <w:t>11.3.1.</w:t>
      </w:r>
      <w:r>
        <w:rPr>
          <w:b/>
        </w:rPr>
        <w:t>3</w:t>
      </w:r>
      <w:r w:rsidRPr="009D5191">
        <w:rPr>
          <w:b/>
        </w:rPr>
        <w:t>. Microempreendedor Individual - MEI:</w:t>
      </w:r>
      <w:r w:rsidRPr="009D5191">
        <w:t xml:space="preserve"> Certificado da Condição de Microempreendedor Individual - CCMEI, cuja aceitação ficará condicionada à verificação da autenticidade no sítio https://www.gov.br/empresas-e-negocios/pt-br/empreendedor; </w:t>
      </w:r>
    </w:p>
    <w:p w14:paraId="040C1FE3" w14:textId="77777777" w:rsidR="004D4051" w:rsidRPr="009D5191" w:rsidRDefault="004D4051" w:rsidP="004D4051">
      <w:pPr>
        <w:widowControl/>
        <w:suppressAutoHyphens w:val="0"/>
        <w:spacing w:before="240" w:after="240"/>
        <w:jc w:val="both"/>
      </w:pPr>
      <w:r w:rsidRPr="009D5191">
        <w:rPr>
          <w:b/>
        </w:rPr>
        <w:t>11.3.1.</w:t>
      </w:r>
      <w:r>
        <w:rPr>
          <w:b/>
        </w:rPr>
        <w:t>4</w:t>
      </w:r>
      <w:r w:rsidRPr="009D5191">
        <w:rPr>
          <w:b/>
        </w:rPr>
        <w:t>. Sociedade Empresária, Sociedade Limitada Unipessoal – SLU</w:t>
      </w:r>
      <w:r w:rsidRPr="009D5191">
        <w:t xml:space="preserve"> ou</w:t>
      </w:r>
      <w:r w:rsidRPr="009D5191">
        <w:rPr>
          <w:b/>
        </w:rPr>
        <w:t xml:space="preserve"> Sociedade Identificada </w:t>
      </w:r>
      <w:r w:rsidRPr="009D5191">
        <w:t>como</w:t>
      </w:r>
      <w:r w:rsidRPr="009D5191">
        <w:rPr>
          <w:b/>
        </w:rPr>
        <w:t xml:space="preserve"> Empresa Individual De Responsabilidade Limitada - EIRELI:</w:t>
      </w:r>
      <w:r w:rsidRPr="009D5191">
        <w:t xml:space="preserve"> inscrição do ato constitutivo, estatuto ou contrato social no Registro Público de Empresas Mercantis, a cargo da Junta Comercial da respectiva sede, acompanhada de documento comprobatório de seus administradores;</w:t>
      </w:r>
    </w:p>
    <w:p w14:paraId="60300055" w14:textId="77777777" w:rsidR="004D4051" w:rsidRPr="009D5191" w:rsidRDefault="004D4051" w:rsidP="004D4051">
      <w:pPr>
        <w:widowControl/>
        <w:suppressAutoHyphens w:val="0"/>
        <w:spacing w:before="240" w:after="240"/>
        <w:jc w:val="both"/>
      </w:pPr>
      <w:r w:rsidRPr="009D5191">
        <w:rPr>
          <w:b/>
        </w:rPr>
        <w:t>11.3.1.</w:t>
      </w:r>
      <w:r>
        <w:rPr>
          <w:b/>
        </w:rPr>
        <w:t>5</w:t>
      </w:r>
      <w:r w:rsidRPr="009D5191">
        <w:rPr>
          <w:b/>
        </w:rPr>
        <w:t>. Sociedade Empresária Estrangeira:</w:t>
      </w:r>
      <w:r w:rsidRPr="009D5191">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C89B7EA" w14:textId="77777777" w:rsidR="004D4051" w:rsidRPr="009D5191" w:rsidRDefault="004D4051" w:rsidP="004D4051">
      <w:pPr>
        <w:widowControl/>
        <w:suppressAutoHyphens w:val="0"/>
        <w:spacing w:before="240" w:after="240"/>
        <w:jc w:val="both"/>
      </w:pPr>
      <w:r w:rsidRPr="009D5191">
        <w:rPr>
          <w:b/>
        </w:rPr>
        <w:t>11.3.1.</w:t>
      </w:r>
      <w:r>
        <w:rPr>
          <w:b/>
        </w:rPr>
        <w:t>6</w:t>
      </w:r>
      <w:r w:rsidRPr="009D5191">
        <w:rPr>
          <w:b/>
        </w:rPr>
        <w:t>. Sociedade Simples:</w:t>
      </w:r>
      <w:r w:rsidRPr="009D5191">
        <w:t xml:space="preserve"> inscrição do ato constitutivo no Registro Civil de Pessoas Jurídicas do local de sua sede, acompanhada de documento comprobatório de seus administradores;</w:t>
      </w:r>
    </w:p>
    <w:p w14:paraId="3A61493A" w14:textId="77777777" w:rsidR="004D4051" w:rsidRPr="009D5191" w:rsidRDefault="004D4051" w:rsidP="004D4051">
      <w:pPr>
        <w:widowControl/>
        <w:suppressAutoHyphens w:val="0"/>
        <w:spacing w:before="240" w:after="240"/>
        <w:jc w:val="both"/>
      </w:pPr>
      <w:r w:rsidRPr="009D5191">
        <w:rPr>
          <w:b/>
        </w:rPr>
        <w:lastRenderedPageBreak/>
        <w:t>11.3.1.</w:t>
      </w:r>
      <w:r>
        <w:rPr>
          <w:b/>
        </w:rPr>
        <w:t>7</w:t>
      </w:r>
      <w:r w:rsidRPr="009D5191">
        <w:rPr>
          <w:b/>
        </w:rPr>
        <w:t xml:space="preserve">. Filial, </w:t>
      </w:r>
      <w:proofErr w:type="gramStart"/>
      <w:r w:rsidRPr="009D5191">
        <w:rPr>
          <w:b/>
        </w:rPr>
        <w:t>Sucursal</w:t>
      </w:r>
      <w:proofErr w:type="gramEnd"/>
      <w:r w:rsidRPr="009D5191">
        <w:rPr>
          <w:b/>
        </w:rPr>
        <w:t xml:space="preserve"> </w:t>
      </w:r>
      <w:r>
        <w:rPr>
          <w:b/>
        </w:rPr>
        <w:t>o</w:t>
      </w:r>
      <w:r w:rsidRPr="009D5191">
        <w:rPr>
          <w:b/>
        </w:rPr>
        <w:t xml:space="preserve">u Agência </w:t>
      </w:r>
      <w:r>
        <w:rPr>
          <w:b/>
        </w:rPr>
        <w:t>d</w:t>
      </w:r>
      <w:r w:rsidRPr="009D5191">
        <w:rPr>
          <w:b/>
        </w:rPr>
        <w:t xml:space="preserve">e Sociedade Simples </w:t>
      </w:r>
      <w:r>
        <w:rPr>
          <w:b/>
        </w:rPr>
        <w:t>o</w:t>
      </w:r>
      <w:r w:rsidRPr="009D5191">
        <w:rPr>
          <w:b/>
        </w:rPr>
        <w:t>u Empresária:</w:t>
      </w:r>
      <w:r w:rsidRPr="009D5191">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142F8E8" w14:textId="77777777" w:rsidR="004D4051" w:rsidRPr="009D5191" w:rsidRDefault="004D4051" w:rsidP="004D4051">
      <w:pPr>
        <w:widowControl/>
        <w:suppressAutoHyphens w:val="0"/>
        <w:spacing w:before="240" w:after="240"/>
        <w:jc w:val="both"/>
      </w:pPr>
      <w:r w:rsidRPr="009D5191">
        <w:rPr>
          <w:b/>
        </w:rPr>
        <w:t>11.3.1.</w:t>
      </w:r>
      <w:r>
        <w:rPr>
          <w:b/>
        </w:rPr>
        <w:t>8</w:t>
      </w:r>
      <w:r w:rsidRPr="009D5191">
        <w:rPr>
          <w:b/>
        </w:rPr>
        <w:t>. Sociedade Cooperativa:</w:t>
      </w:r>
      <w:r w:rsidRPr="009D5191">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153B705" w14:textId="77777777" w:rsidR="004D4051" w:rsidRPr="009D5191" w:rsidRDefault="004D4051" w:rsidP="004D4051">
      <w:pPr>
        <w:widowControl/>
        <w:suppressAutoHyphens w:val="0"/>
        <w:spacing w:before="240" w:after="240"/>
        <w:jc w:val="both"/>
      </w:pPr>
      <w:r w:rsidRPr="009D5191">
        <w:rPr>
          <w:b/>
        </w:rPr>
        <w:t>11.3.1.</w:t>
      </w:r>
      <w:r>
        <w:rPr>
          <w:b/>
        </w:rPr>
        <w:t>9</w:t>
      </w:r>
      <w:r w:rsidRPr="009D5191">
        <w:rPr>
          <w:b/>
        </w:rPr>
        <w:t>. Agricultor familiar:</w:t>
      </w:r>
      <w:r w:rsidRPr="009D5191">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43A11362" w14:textId="77777777" w:rsidR="004D4051" w:rsidRDefault="004D4051" w:rsidP="004D4051">
      <w:pPr>
        <w:widowControl/>
        <w:suppressAutoHyphens w:val="0"/>
        <w:spacing w:before="240" w:after="240"/>
        <w:jc w:val="both"/>
      </w:pPr>
      <w:r w:rsidRPr="009D5191">
        <w:rPr>
          <w:b/>
        </w:rPr>
        <w:t>11.3.1.</w:t>
      </w:r>
      <w:r>
        <w:rPr>
          <w:b/>
        </w:rPr>
        <w:t>10</w:t>
      </w:r>
      <w:r w:rsidRPr="009D5191">
        <w:rPr>
          <w:b/>
        </w:rPr>
        <w:t>. Produtor Rural:</w:t>
      </w:r>
      <w:r w:rsidRPr="009D5191">
        <w:t xml:space="preserve"> matrícula no Cadastro Específico do INSS – CEI, que comprove a qualificação como produtor rural pessoa física, nos termos da Instrução Normativa RFB n. 971, de 13 de novembro de 2009 (</w:t>
      </w:r>
      <w:proofErr w:type="spellStart"/>
      <w:r w:rsidRPr="009D5191">
        <w:t>arts</w:t>
      </w:r>
      <w:proofErr w:type="spellEnd"/>
      <w:r w:rsidRPr="009D5191">
        <w:t>. 17 a 19 e 165).</w:t>
      </w:r>
    </w:p>
    <w:p w14:paraId="157164E8" w14:textId="77777777" w:rsidR="004D4051" w:rsidRDefault="004D4051" w:rsidP="004D4051">
      <w:pPr>
        <w:widowControl/>
        <w:suppressAutoHyphens w:val="0"/>
        <w:spacing w:before="240" w:after="240"/>
        <w:jc w:val="both"/>
      </w:pPr>
      <w:r w:rsidRPr="009D5191">
        <w:rPr>
          <w:b/>
        </w:rPr>
        <w:t>11.3.1.1</w:t>
      </w:r>
      <w:r>
        <w:rPr>
          <w:b/>
        </w:rPr>
        <w:t>1</w:t>
      </w:r>
      <w:r w:rsidRPr="009D5191">
        <w:rPr>
          <w:b/>
        </w:rPr>
        <w:t>.</w:t>
      </w:r>
      <w:r>
        <w:rPr>
          <w:b/>
        </w:rPr>
        <w:t xml:space="preserve"> </w:t>
      </w:r>
      <w:r w:rsidRPr="009D5191">
        <w:t>Os documentos apresentados deverão estar acompanhados de todas as alterações ou da consolidação respectiva.</w:t>
      </w:r>
    </w:p>
    <w:p w14:paraId="3A38C4A4" w14:textId="77777777" w:rsidR="004D4051" w:rsidRDefault="004D4051" w:rsidP="004D4051">
      <w:pPr>
        <w:widowControl/>
        <w:suppressAutoHyphens w:val="0"/>
        <w:spacing w:before="240" w:after="240"/>
        <w:jc w:val="both"/>
        <w:rPr>
          <w:rFonts w:eastAsia="Times New Roman"/>
          <w:bCs/>
          <w:lang w:eastAsia="pt-BR"/>
        </w:rPr>
      </w:pPr>
      <w:r>
        <w:rPr>
          <w:rFonts w:eastAsia="Times New Roman"/>
          <w:b/>
          <w:bCs/>
          <w:lang w:eastAsia="pt-BR"/>
        </w:rPr>
        <w:t xml:space="preserve">11.3.2. </w:t>
      </w:r>
      <w:r>
        <w:rPr>
          <w:rFonts w:eastAsia="Times New Roman"/>
          <w:bCs/>
          <w:lang w:eastAsia="pt-BR"/>
        </w:rPr>
        <w:t xml:space="preserve">Entende-se por </w:t>
      </w:r>
      <w:r w:rsidRPr="00643808">
        <w:rPr>
          <w:rFonts w:eastAsia="Times New Roman"/>
          <w:b/>
          <w:bCs/>
          <w:lang w:eastAsia="pt-BR"/>
        </w:rPr>
        <w:t>regularidade fiscal, social, previdenciária e trabalhista</w:t>
      </w:r>
      <w:r>
        <w:rPr>
          <w:rFonts w:eastAsia="Times New Roman"/>
          <w:bCs/>
          <w:lang w:eastAsia="pt-BR"/>
        </w:rPr>
        <w:t xml:space="preserve">: </w:t>
      </w:r>
    </w:p>
    <w:p w14:paraId="2EDC8F70"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11.3.2.1.</w:t>
      </w:r>
      <w:r w:rsidRPr="00643808">
        <w:rPr>
          <w:rFonts w:eastAsia="Times New Roman"/>
          <w:bCs/>
          <w:lang w:eastAsia="pt-BR"/>
        </w:rPr>
        <w:t xml:space="preserve"> Prova de inscrição no Cadastro Nacional de Pessoas Jurídicas ou no Cadastro de Pessoas Físicas, conforme o caso</w:t>
      </w:r>
      <w:r>
        <w:rPr>
          <w:rFonts w:eastAsia="Times New Roman"/>
          <w:bCs/>
          <w:lang w:eastAsia="pt-BR"/>
        </w:rPr>
        <w:t>.</w:t>
      </w:r>
    </w:p>
    <w:p w14:paraId="5E777694"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w:t>
      </w:r>
      <w:r>
        <w:rPr>
          <w:rFonts w:eastAsia="Times New Roman"/>
          <w:b/>
          <w:bCs/>
          <w:lang w:eastAsia="pt-BR"/>
        </w:rPr>
        <w:t>2</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0D0321"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w:t>
      </w:r>
      <w:r>
        <w:rPr>
          <w:rFonts w:eastAsia="Times New Roman"/>
          <w:b/>
          <w:bCs/>
          <w:lang w:eastAsia="pt-BR"/>
        </w:rPr>
        <w:t>3</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Prova de regularidade com o Fundo de Garantia do Tempo de Serviço (FGTS);</w:t>
      </w:r>
    </w:p>
    <w:p w14:paraId="163DCA07"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w:t>
      </w:r>
      <w:r>
        <w:rPr>
          <w:rFonts w:eastAsia="Times New Roman"/>
          <w:b/>
          <w:bCs/>
          <w:lang w:eastAsia="pt-BR"/>
        </w:rPr>
        <w:t>4</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Pr>
          <w:rFonts w:eastAsia="Times New Roman"/>
          <w:bCs/>
          <w:lang w:eastAsia="pt-BR"/>
        </w:rPr>
        <w:t>.</w:t>
      </w:r>
    </w:p>
    <w:p w14:paraId="5B7C3B7E"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w:t>
      </w:r>
      <w:r>
        <w:rPr>
          <w:rFonts w:eastAsia="Times New Roman"/>
          <w:b/>
          <w:bCs/>
          <w:lang w:eastAsia="pt-BR"/>
        </w:rPr>
        <w:t>5</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 xml:space="preserve">Prova de inscrição no cadastro de contribuintes Estadual </w:t>
      </w:r>
      <w:r>
        <w:rPr>
          <w:rFonts w:eastAsia="Times New Roman"/>
          <w:bCs/>
          <w:lang w:eastAsia="pt-BR"/>
        </w:rPr>
        <w:t>e/</w:t>
      </w:r>
      <w:r w:rsidRPr="00E85C5C">
        <w:rPr>
          <w:rFonts w:eastAsia="Times New Roman"/>
          <w:bCs/>
          <w:lang w:eastAsia="pt-BR"/>
        </w:rPr>
        <w:t>ou Municipal</w:t>
      </w:r>
      <w:r>
        <w:rPr>
          <w:rFonts w:eastAsia="Times New Roman"/>
          <w:bCs/>
          <w:lang w:eastAsia="pt-BR"/>
        </w:rPr>
        <w:t xml:space="preserve"> ou </w:t>
      </w:r>
      <w:r w:rsidRPr="00E85C5C">
        <w:rPr>
          <w:rFonts w:eastAsia="Times New Roman"/>
          <w:bCs/>
          <w:lang w:eastAsia="pt-BR"/>
        </w:rPr>
        <w:t>Distrital relativo ao domicílio ou sede do fornecedor, pertinente ao seu ramo de atividade e compatível com o objeto contratual</w:t>
      </w:r>
      <w:r>
        <w:rPr>
          <w:rFonts w:eastAsia="Times New Roman"/>
          <w:bCs/>
          <w:lang w:eastAsia="pt-BR"/>
        </w:rPr>
        <w:t>.</w:t>
      </w:r>
    </w:p>
    <w:p w14:paraId="48033F84" w14:textId="77777777" w:rsidR="004D4051" w:rsidRPr="00643808"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t>11.3.2.</w:t>
      </w:r>
      <w:r>
        <w:rPr>
          <w:rFonts w:eastAsia="Times New Roman"/>
          <w:b/>
          <w:bCs/>
          <w:lang w:eastAsia="pt-BR"/>
        </w:rPr>
        <w:t>6</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Prova de regularidade com a Fazenda Estadual</w:t>
      </w:r>
      <w:r>
        <w:rPr>
          <w:rFonts w:eastAsia="Times New Roman"/>
          <w:bCs/>
          <w:lang w:eastAsia="pt-BR"/>
        </w:rPr>
        <w:t xml:space="preserve">, </w:t>
      </w:r>
      <w:r w:rsidRPr="00E85C5C">
        <w:rPr>
          <w:rFonts w:eastAsia="Times New Roman"/>
          <w:bCs/>
          <w:lang w:eastAsia="pt-BR"/>
        </w:rPr>
        <w:t>Municipal</w:t>
      </w:r>
      <w:r>
        <w:rPr>
          <w:rFonts w:eastAsia="Times New Roman"/>
          <w:bCs/>
          <w:lang w:eastAsia="pt-BR"/>
        </w:rPr>
        <w:t xml:space="preserve"> ou, se for o caso, </w:t>
      </w:r>
      <w:proofErr w:type="gramStart"/>
      <w:r>
        <w:rPr>
          <w:rFonts w:eastAsia="Times New Roman"/>
          <w:bCs/>
          <w:lang w:eastAsia="pt-BR"/>
        </w:rPr>
        <w:t>Distrital</w:t>
      </w:r>
      <w:proofErr w:type="gramEnd"/>
      <w:r w:rsidRPr="00E85C5C">
        <w:rPr>
          <w:rFonts w:eastAsia="Times New Roman"/>
          <w:bCs/>
          <w:lang w:eastAsia="pt-BR"/>
        </w:rPr>
        <w:t xml:space="preserve"> do domicílio ou sede do fornecedor, relativa à atividade em cujo exercício contrata ou concorre</w:t>
      </w:r>
      <w:r>
        <w:rPr>
          <w:rFonts w:eastAsia="Times New Roman"/>
          <w:bCs/>
          <w:lang w:eastAsia="pt-BR"/>
        </w:rPr>
        <w:t>.</w:t>
      </w:r>
    </w:p>
    <w:p w14:paraId="3FA896A0" w14:textId="2DD0F11C" w:rsidR="004D4051" w:rsidRDefault="004D4051" w:rsidP="004D4051">
      <w:pPr>
        <w:widowControl/>
        <w:suppressAutoHyphens w:val="0"/>
        <w:spacing w:before="240" w:after="240"/>
        <w:jc w:val="both"/>
        <w:rPr>
          <w:rFonts w:eastAsia="Times New Roman"/>
          <w:bCs/>
          <w:lang w:eastAsia="pt-BR"/>
        </w:rPr>
      </w:pPr>
      <w:r w:rsidRPr="00E85C5C">
        <w:rPr>
          <w:rFonts w:eastAsia="Times New Roman"/>
          <w:b/>
          <w:bCs/>
          <w:lang w:eastAsia="pt-BR"/>
        </w:rPr>
        <w:lastRenderedPageBreak/>
        <w:t>11.3.2.</w:t>
      </w:r>
      <w:r>
        <w:rPr>
          <w:rFonts w:eastAsia="Times New Roman"/>
          <w:b/>
          <w:bCs/>
          <w:lang w:eastAsia="pt-BR"/>
        </w:rPr>
        <w:t>7</w:t>
      </w:r>
      <w:r w:rsidRPr="00E85C5C">
        <w:rPr>
          <w:rFonts w:eastAsia="Times New Roman"/>
          <w:b/>
          <w:bCs/>
          <w:lang w:eastAsia="pt-BR"/>
        </w:rPr>
        <w:t>.</w:t>
      </w:r>
      <w:r>
        <w:rPr>
          <w:rFonts w:eastAsia="Times New Roman"/>
          <w:bCs/>
          <w:lang w:eastAsia="pt-BR"/>
        </w:rPr>
        <w:t xml:space="preserve"> </w:t>
      </w:r>
      <w:r w:rsidRPr="00E85C5C">
        <w:rPr>
          <w:rFonts w:eastAsia="Times New Roman"/>
          <w:bCs/>
          <w:lang w:eastAsia="pt-BR"/>
        </w:rPr>
        <w:t xml:space="preserve">Caso o fornecedor seja considerado isento dos tributos Estadual </w:t>
      </w:r>
      <w:r>
        <w:rPr>
          <w:rFonts w:eastAsia="Times New Roman"/>
          <w:bCs/>
          <w:lang w:eastAsia="pt-BR"/>
        </w:rPr>
        <w:t>e/</w:t>
      </w:r>
      <w:r w:rsidRPr="00E85C5C">
        <w:rPr>
          <w:rFonts w:eastAsia="Times New Roman"/>
          <w:bCs/>
          <w:lang w:eastAsia="pt-BR"/>
        </w:rPr>
        <w:t xml:space="preserve">ou Municipal relacionados ao objeto contratual, deverá comprovar tal condição mediante a apresentação de declaração da Fazenda respectiva do seu domicílio ou sede, ou outra equivalente, na forma da </w:t>
      </w:r>
      <w:r w:rsidRPr="00453935">
        <w:rPr>
          <w:rFonts w:eastAsia="Times New Roman"/>
          <w:bCs/>
          <w:lang w:eastAsia="pt-BR"/>
        </w:rPr>
        <w:t xml:space="preserve">Lei. </w:t>
      </w:r>
    </w:p>
    <w:p w14:paraId="4EC0A71F" w14:textId="49B59704" w:rsidR="002538CE" w:rsidRPr="00437C07" w:rsidRDefault="002538CE" w:rsidP="002538C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Os documentos exigidos neste Capítulo que não estejam contemplados no SICAF ao tempo da consulta pela Administração, deverão ser enviados por meio do sistema, quando solicitado pelo Pregoeiro, até a conclusão da fase de habilitação.</w:t>
      </w:r>
    </w:p>
    <w:p w14:paraId="4FD8412E" w14:textId="553C701D" w:rsidR="002538CE" w:rsidRPr="00437C07" w:rsidRDefault="002538CE" w:rsidP="002538C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.1.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4</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36495149" w14:textId="1C54273C" w:rsidR="002538CE" w:rsidRPr="00437C07" w:rsidRDefault="002538CE" w:rsidP="002538C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 xml:space="preserve">.2. </w:t>
      </w:r>
      <w:r w:rsidRPr="00437C07">
        <w:rPr>
          <w:rFonts w:eastAsia="Times New Roman"/>
          <w:bCs/>
          <w:lang w:eastAsia="pt-BR"/>
        </w:rPr>
        <w:t>Para a contagem do prazo de que trata o item anterior, não será considerado o tempo de suspensão da sessão realizada pelo Pregoeiro.</w:t>
      </w:r>
    </w:p>
    <w:p w14:paraId="35C0339D" w14:textId="2404E51E"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 xml:space="preserve">.3.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2988DC90" w14:textId="41DC7B70" w:rsidR="002538CE" w:rsidRPr="00437C07" w:rsidRDefault="002538CE" w:rsidP="002538C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02824194" w14:textId="1D0A77A6"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5A1A8642" w14:textId="5D424E7B"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7</w:t>
      </w:r>
      <w:r w:rsidRPr="00437C07">
        <w:rPr>
          <w:rFonts w:eastAsia="Times New Roman"/>
          <w:bCs/>
          <w:lang w:eastAsia="pt-BR"/>
        </w:rPr>
        <w:t>, poderá ser admitida, mediante decisão fundamentada do Pregoeiro, a apresentação de novos documentos de habilitação para:</w:t>
      </w:r>
    </w:p>
    <w:p w14:paraId="469D745C"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185CADC"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24C420CE"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132B523C" w14:textId="02725554"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7FFE81A3" w14:textId="3509D783"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9</w:t>
      </w:r>
      <w:r w:rsidRPr="00437C07">
        <w:rPr>
          <w:rFonts w:eastAsia="Times New Roman"/>
          <w:bCs/>
          <w:lang w:eastAsia="pt-BR"/>
        </w:rPr>
        <w:t>, o Pregoeiro, a título de diligência, poderá solicitar à licitante o envio de documentação complementar, por meio do campo de “anexos” do sistema.</w:t>
      </w:r>
    </w:p>
    <w:p w14:paraId="61C0531B" w14:textId="79F0BC55"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2A412D9E" w14:textId="33842385"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217FD513" w14:textId="517EB84B"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401E091A" w14:textId="1FA41809"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5B50040F" w14:textId="1082453F"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27B89695" w14:textId="7803095D"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6F759184" w14:textId="5DA4CD6B"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0C5C686C" w14:textId="688501A1"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501EA743" w14:textId="69DE5D81"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43039FBD" w14:textId="2CEAEBE9"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7D13ECCC" w14:textId="0876A6DA"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007057D5" w14:textId="4C46AB6F"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0E63475" w14:textId="7BC99675"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4A77618B" w14:textId="6D5A1527"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0E5EC3C" w14:textId="42D21F31"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FA4925C"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178FC817"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01FBC6CB"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33060235"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088F8865"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05704CB5"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403B7034"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434C5A6D" w14:textId="2BC3908D"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6335D1C6" w14:textId="2C7A7988" w:rsidR="002538CE" w:rsidRPr="00437C07" w:rsidRDefault="002538CE" w:rsidP="002538C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22BD9264" w14:textId="77777777" w:rsidR="002538CE" w:rsidRPr="00437C07" w:rsidRDefault="002538CE" w:rsidP="002538C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64F13D79" w14:textId="7DCBEE57" w:rsidR="0037188C" w:rsidRDefault="002538CE" w:rsidP="00E52E94">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3AE923B" w14:textId="77777777" w:rsidR="00E52E94" w:rsidRPr="00E52E94" w:rsidRDefault="00E52E94" w:rsidP="00E52E94">
      <w:pPr>
        <w:widowControl/>
        <w:suppressAutoHyphens w:val="0"/>
        <w:spacing w:before="240" w:after="240"/>
        <w:jc w:val="both"/>
        <w:rPr>
          <w:rFonts w:eastAsia="Times New Roman"/>
          <w:b/>
          <w:bCs/>
          <w:lang w:eastAsia="pt-BR"/>
        </w:rPr>
      </w:pPr>
      <w:r w:rsidRPr="00E52E94">
        <w:rPr>
          <w:rFonts w:eastAsia="Times New Roman"/>
          <w:b/>
          <w:bCs/>
          <w:lang w:eastAsia="pt-BR"/>
        </w:rPr>
        <w:lastRenderedPageBreak/>
        <w:t>8. DO RECURSO</w:t>
      </w:r>
    </w:p>
    <w:p w14:paraId="0B2CE1A4" w14:textId="4D66A09A"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8.1.</w:t>
      </w:r>
      <w:r w:rsidRPr="00E52E94">
        <w:rPr>
          <w:rFonts w:eastAsia="Times New Roman"/>
          <w:bCs/>
          <w:lang w:eastAsia="pt-BR"/>
        </w:rPr>
        <w:t xml:space="preserve"> Declarado o vencedor e decorrida a fase de regularização fiscal e trabalhista da licitante qualificada como microempresa ou empresa de pequeno porte, se for o caso, será concedido o prazo de </w:t>
      </w:r>
      <w:r w:rsidRPr="00E52E94">
        <w:rPr>
          <w:rFonts w:eastAsia="Times New Roman"/>
          <w:b/>
          <w:bCs/>
          <w:lang w:eastAsia="pt-BR"/>
        </w:rPr>
        <w:t>24 (VINTE E QUATRO) HORAS</w:t>
      </w:r>
      <w:r w:rsidRPr="00E52E94">
        <w:rPr>
          <w:rFonts w:eastAsia="Times New Roman"/>
          <w:bCs/>
          <w:lang w:eastAsia="pt-BR"/>
        </w:rPr>
        <w:t xml:space="preserve">, para que qualquer licitante manifeste a intenção de recorrer, enviando o arquivo com a manifestação para o e-mail oficial indicado neste Aviso de Contratação Direta. </w:t>
      </w:r>
    </w:p>
    <w:p w14:paraId="53D8FBF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w:t>
      </w:r>
      <w:r w:rsidRPr="00E52E94">
        <w:rPr>
          <w:rFonts w:eastAsia="Times New Roman"/>
          <w:bCs/>
          <w:lang w:eastAsia="pt-BR"/>
        </w:rPr>
        <w:t xml:space="preserve"> Havendo quem se manifeste, caberá ao Agente de Contratação verificar a tempestividade da intenção de recorrer, para decidir se admite ou não o recurso, fundamentadamente.</w:t>
      </w:r>
    </w:p>
    <w:p w14:paraId="4646ECB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8.2.1.</w:t>
      </w:r>
      <w:r w:rsidRPr="00E52E94">
        <w:rPr>
          <w:rFonts w:eastAsia="Times New Roman"/>
          <w:bCs/>
          <w:lang w:eastAsia="pt-BR"/>
        </w:rPr>
        <w:t xml:space="preserve"> Nesse momento o Agente de Contratação não adentrará no mérito recursal, mas apenas verificará as condições de admissibilidade do recurso.</w:t>
      </w:r>
    </w:p>
    <w:p w14:paraId="29F465AD"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8.4.</w:t>
      </w:r>
      <w:r w:rsidRPr="00E52E94">
        <w:rPr>
          <w:rFonts w:eastAsia="Times New Roman"/>
          <w:bCs/>
          <w:lang w:eastAsia="pt-BR"/>
        </w:rPr>
        <w:t xml:space="preserve"> A falta de manifestação do licitante quanto à intenção de recorrer importará a decadência desse direito.</w:t>
      </w:r>
    </w:p>
    <w:p w14:paraId="1FED69FA"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8.5.</w:t>
      </w:r>
      <w:r w:rsidRPr="00E52E94">
        <w:rPr>
          <w:rFonts w:eastAsia="Times New Roman"/>
          <w:bCs/>
          <w:lang w:eastAsia="pt-BR"/>
        </w:rPr>
        <w:t xml:space="preserve"> Uma vez admitido o recurso, o recorrente terá, a partir de então, o prazo de três dias para apresentar as razões, pelo endereço eletrônico presente neste Aviso de Contratação Direta, ficando os demais licitantes, desde logo, intimados para, querendo, apresentarem contrarrazões também no mesmo endereço eletrônico, em outros três dias, que começarão a contar do término do prazo do recorrente, sendo-lhes assegurada vista imediata dos elementos indispensáveis à defesa de seus interesses.</w:t>
      </w:r>
    </w:p>
    <w:p w14:paraId="72076446" w14:textId="77777777" w:rsidR="00E52E94" w:rsidRP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8.6.</w:t>
      </w:r>
      <w:r w:rsidRPr="00E52E94">
        <w:rPr>
          <w:rFonts w:eastAsia="Times New Roman"/>
          <w:bCs/>
          <w:lang w:eastAsia="pt-BR"/>
        </w:rPr>
        <w:t xml:space="preserve"> O acolhimento do recurso invalida tão somente os atos insuscetíveis de aproveitamento.</w:t>
      </w:r>
    </w:p>
    <w:p w14:paraId="52DC5B1C" w14:textId="209EC412" w:rsidR="00E52E94" w:rsidRDefault="00E52E94" w:rsidP="00E52E94">
      <w:pPr>
        <w:widowControl/>
        <w:suppressAutoHyphens w:val="0"/>
        <w:spacing w:before="240" w:after="240"/>
        <w:jc w:val="both"/>
        <w:rPr>
          <w:rFonts w:eastAsia="Times New Roman"/>
          <w:bCs/>
          <w:lang w:eastAsia="pt-BR"/>
        </w:rPr>
      </w:pPr>
      <w:r w:rsidRPr="00E52E94">
        <w:rPr>
          <w:rFonts w:eastAsia="Times New Roman"/>
          <w:b/>
          <w:bCs/>
          <w:lang w:eastAsia="pt-BR"/>
        </w:rPr>
        <w:t>8.7.</w:t>
      </w:r>
      <w:r w:rsidRPr="00E52E94">
        <w:rPr>
          <w:rFonts w:eastAsia="Times New Roman"/>
          <w:bCs/>
          <w:lang w:eastAsia="pt-BR"/>
        </w:rPr>
        <w:t xml:space="preserve"> Os autos do processo permanecerão com vista franqueada aos interessados, no endereço constante neste Aviso de Contratação Direta.</w:t>
      </w:r>
    </w:p>
    <w:p w14:paraId="0BEDFA33" w14:textId="77777777" w:rsidR="00E52E94" w:rsidRPr="00E52E94" w:rsidRDefault="00E52E94" w:rsidP="00E52E94">
      <w:pPr>
        <w:pStyle w:val="NormalWeb"/>
        <w:spacing w:before="240" w:after="240"/>
        <w:jc w:val="both"/>
        <w:rPr>
          <w:rFonts w:ascii="Times New Roman" w:hAnsi="Times New Roman" w:cs="Times New Roman"/>
          <w:b/>
          <w:color w:val="000000"/>
        </w:rPr>
      </w:pPr>
      <w:r w:rsidRPr="00E52E94">
        <w:rPr>
          <w:rFonts w:ascii="Times New Roman" w:hAnsi="Times New Roman" w:cs="Times New Roman"/>
          <w:b/>
          <w:color w:val="000000"/>
        </w:rPr>
        <w:t>9. CONTRATAÇÃO</w:t>
      </w:r>
    </w:p>
    <w:p w14:paraId="43A42103" w14:textId="77777777" w:rsidR="00E52E94" w:rsidRPr="00055205" w:rsidRDefault="00E52E94" w:rsidP="00E52E94">
      <w:pPr>
        <w:widowControl/>
        <w:suppressAutoHyphens w:val="0"/>
        <w:spacing w:before="240" w:after="240"/>
        <w:jc w:val="both"/>
        <w:rPr>
          <w:rFonts w:eastAsia="Times New Roman"/>
          <w:b/>
          <w:bCs/>
          <w:lang w:eastAsia="pt-BR"/>
        </w:rPr>
      </w:pPr>
      <w:r>
        <w:rPr>
          <w:rFonts w:eastAsia="Times New Roman"/>
          <w:b/>
          <w:bCs/>
          <w:lang w:eastAsia="pt-BR"/>
        </w:rPr>
        <w:t>9</w:t>
      </w:r>
      <w:r w:rsidRPr="00062C24">
        <w:rPr>
          <w:rFonts w:eastAsia="Times New Roman"/>
          <w:b/>
          <w:bCs/>
          <w:lang w:eastAsia="pt-BR"/>
        </w:rPr>
        <w:t>.1.</w:t>
      </w:r>
      <w:r>
        <w:rPr>
          <w:rFonts w:eastAsia="Times New Roman"/>
          <w:b/>
          <w:bCs/>
          <w:lang w:eastAsia="pt-BR"/>
        </w:rPr>
        <w:t xml:space="preserve"> </w:t>
      </w:r>
      <w:r w:rsidRPr="00062C24">
        <w:rPr>
          <w:rFonts w:eastAsia="Times New Roman"/>
          <w:bCs/>
          <w:lang w:eastAsia="pt-BR"/>
        </w:rPr>
        <w:t>Após a homologação e adjudicação, caso se conclua pela contratação, será firmado Termo de Contrato ou emitido instrumento equivalente.</w:t>
      </w:r>
    </w:p>
    <w:p w14:paraId="0A93498F"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062C24">
        <w:rPr>
          <w:rFonts w:eastAsia="Times New Roman"/>
          <w:b/>
          <w:bCs/>
          <w:lang w:eastAsia="pt-BR"/>
        </w:rPr>
        <w:t>.2.</w:t>
      </w:r>
      <w:r>
        <w:rPr>
          <w:rFonts w:eastAsia="Times New Roman"/>
          <w:b/>
          <w:bCs/>
          <w:lang w:eastAsia="pt-BR"/>
        </w:rPr>
        <w:t xml:space="preserve"> </w:t>
      </w:r>
      <w:r w:rsidRPr="00062C24">
        <w:rPr>
          <w:rFonts w:eastAsia="Times New Roman"/>
          <w:bCs/>
          <w:lang w:eastAsia="pt-BR"/>
        </w:rPr>
        <w:t xml:space="preserve">O adjudicatário terá o prazo de </w:t>
      </w:r>
      <w:r>
        <w:rPr>
          <w:rFonts w:eastAsia="Times New Roman"/>
          <w:bCs/>
          <w:lang w:eastAsia="pt-BR"/>
        </w:rPr>
        <w:t xml:space="preserve">05 </w:t>
      </w:r>
      <w:r w:rsidRPr="00062C24">
        <w:rPr>
          <w:rFonts w:eastAsia="Times New Roman"/>
          <w:bCs/>
          <w:lang w:eastAsia="pt-BR"/>
        </w:rPr>
        <w:t>(</w:t>
      </w:r>
      <w:r>
        <w:rPr>
          <w:rFonts w:eastAsia="Times New Roman"/>
          <w:bCs/>
          <w:lang w:eastAsia="pt-BR"/>
        </w:rPr>
        <w:t>cinco</w:t>
      </w:r>
      <w:r w:rsidRPr="00062C24">
        <w:rPr>
          <w:rFonts w:eastAsia="Times New Roman"/>
          <w:bCs/>
          <w:lang w:eastAsia="pt-BR"/>
        </w:rPr>
        <w:t>) dias úteis, contados a partir da data de sua convocação, para assinar o Termo de Contrato ou aceitar instrumento equivalente, conforme o caso, sob pena de decair do direito à contratação, sem prejuízo das sanções previstas neste Aviso de Contratação Direta.</w:t>
      </w:r>
    </w:p>
    <w:p w14:paraId="4F79A1C7"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.2.1.</w:t>
      </w:r>
      <w:r w:rsidRPr="00CF5B27">
        <w:rPr>
          <w:rFonts w:eastAsia="Times New Roman"/>
          <w:bCs/>
          <w:lang w:eastAsia="pt-BR"/>
        </w:rPr>
        <w:t xml:space="preserve"> O prazo previsto para assinatura do contrato ou aceitação da nota de empenho ou instrumento equivalente poderá ser prorrogado 1 (uma) vez, por igual período, por solicitação justificada do adjudicatário e aceita pela Administração.</w:t>
      </w:r>
    </w:p>
    <w:p w14:paraId="08403D4B"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.3.</w:t>
      </w:r>
      <w:r w:rsidRPr="00CF5B27">
        <w:rPr>
          <w:rFonts w:eastAsia="Times New Roman"/>
          <w:bCs/>
          <w:lang w:eastAsia="pt-BR"/>
        </w:rPr>
        <w:t xml:space="preserve"> O prazo de vigência da contratação é </w:t>
      </w:r>
      <w:r>
        <w:rPr>
          <w:rFonts w:eastAsia="Times New Roman"/>
          <w:bCs/>
          <w:lang w:eastAsia="pt-BR"/>
        </w:rPr>
        <w:t xml:space="preserve">estabelecido no Termo de Referência. </w:t>
      </w:r>
    </w:p>
    <w:p w14:paraId="237C0C3D" w14:textId="77777777"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9</w:t>
      </w:r>
      <w:r w:rsidRPr="00CF5B27">
        <w:rPr>
          <w:rFonts w:eastAsia="Times New Roman"/>
          <w:b/>
          <w:bCs/>
          <w:lang w:eastAsia="pt-BR"/>
        </w:rPr>
        <w:t>.4.</w:t>
      </w:r>
      <w:r w:rsidRPr="00CF5B27">
        <w:rPr>
          <w:rFonts w:eastAsia="Times New Roman"/>
          <w:bCs/>
          <w:lang w:eastAsia="pt-BR"/>
        </w:rPr>
        <w:t xml:space="preserve"> Na assinatura do contrato ou do instrumento equivalente será exigida a comprovação das condições de habilitação e contratação consignadas neste aviso, que deverão ser mantidas pelo fornecedor durante a vigência do contrato.</w:t>
      </w:r>
    </w:p>
    <w:p w14:paraId="0E1B90BB" w14:textId="77777777" w:rsidR="00E52E94" w:rsidRPr="00CF5B27" w:rsidRDefault="00E52E94" w:rsidP="00E52E94">
      <w:pPr>
        <w:widowControl/>
        <w:suppressAutoHyphens w:val="0"/>
        <w:spacing w:before="240" w:after="240"/>
        <w:jc w:val="both"/>
        <w:rPr>
          <w:rFonts w:eastAsia="Times New Roman"/>
          <w:b/>
          <w:bCs/>
          <w:lang w:eastAsia="pt-BR"/>
        </w:rPr>
      </w:pPr>
      <w:r>
        <w:rPr>
          <w:rFonts w:eastAsia="Times New Roman"/>
          <w:b/>
          <w:bCs/>
          <w:lang w:eastAsia="pt-BR"/>
        </w:rPr>
        <w:t>10</w:t>
      </w:r>
      <w:r w:rsidRPr="00CF5B27">
        <w:rPr>
          <w:rFonts w:eastAsia="Times New Roman"/>
          <w:b/>
          <w:bCs/>
          <w:lang w:eastAsia="pt-BR"/>
        </w:rPr>
        <w:t>. SANÇÕES</w:t>
      </w:r>
    </w:p>
    <w:p w14:paraId="528C0969"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lastRenderedPageBreak/>
        <w:t>10.1.</w:t>
      </w:r>
      <w:r w:rsidRPr="00CF5B27">
        <w:rPr>
          <w:rFonts w:eastAsia="Times New Roman"/>
          <w:bCs/>
          <w:lang w:eastAsia="pt-BR"/>
        </w:rPr>
        <w:t xml:space="preserve"> Comete infração administrativa o fornecedor que cometer quaisquer das infrações previstas no art. 155 da Lei nº 14.133, de 2021, quais sejam: </w:t>
      </w:r>
    </w:p>
    <w:p w14:paraId="6151D2D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10.1.1.</w:t>
      </w:r>
      <w:r w:rsidRPr="00CF5B27">
        <w:rPr>
          <w:rFonts w:eastAsia="Times New Roman"/>
          <w:bCs/>
          <w:lang w:eastAsia="pt-BR"/>
        </w:rPr>
        <w:t xml:space="preserve"> Dar causa à inexecução parcial do contrato;</w:t>
      </w:r>
    </w:p>
    <w:p w14:paraId="1B11755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10.1.2.</w:t>
      </w:r>
      <w:r w:rsidRPr="00CF5B27">
        <w:rPr>
          <w:rFonts w:eastAsia="Times New Roman"/>
          <w:bCs/>
          <w:lang w:eastAsia="pt-BR"/>
        </w:rPr>
        <w:t xml:space="preserve"> Dar causa à inexecução parcial do contrato que cause grave dano à Administração, ao funcionamento dos serviços públicos ou ao interesse coletivo;</w:t>
      </w:r>
    </w:p>
    <w:p w14:paraId="07CE72A8"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10.1.3.</w:t>
      </w:r>
      <w:r w:rsidRPr="00CF5B27">
        <w:rPr>
          <w:rFonts w:eastAsia="Times New Roman"/>
          <w:bCs/>
          <w:lang w:eastAsia="pt-BR"/>
        </w:rPr>
        <w:t xml:space="preserve"> Dar causa à inexecução total do contrato;</w:t>
      </w:r>
    </w:p>
    <w:p w14:paraId="16113C6C"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10.1.4.</w:t>
      </w:r>
      <w:r w:rsidRPr="00CF5B27">
        <w:rPr>
          <w:rFonts w:eastAsia="Times New Roman"/>
          <w:bCs/>
          <w:lang w:eastAsia="pt-BR"/>
        </w:rPr>
        <w:t xml:space="preserve"> Deixar de entregar a documentação exigida para o certame;</w:t>
      </w:r>
    </w:p>
    <w:p w14:paraId="2E47C737"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10.1.5.</w:t>
      </w:r>
      <w:r w:rsidRPr="00CF5B27">
        <w:rPr>
          <w:rFonts w:eastAsia="Times New Roman"/>
          <w:bCs/>
          <w:lang w:eastAsia="pt-BR"/>
        </w:rPr>
        <w:t xml:space="preserve"> Não manter a proposta, salvo em decorrência de fato superveniente devidamente justificado;</w:t>
      </w:r>
    </w:p>
    <w:p w14:paraId="12B2438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10.1.6.</w:t>
      </w:r>
      <w:r w:rsidRPr="00CF5B27">
        <w:rPr>
          <w:rFonts w:eastAsia="Times New Roman"/>
          <w:bCs/>
          <w:lang w:eastAsia="pt-BR"/>
        </w:rPr>
        <w:t xml:space="preserve"> Não celebrar o contrato ou não entregar a documentação exigida para a contratação, quando convocado dentro do prazo de validade de sua proposta;</w:t>
      </w:r>
    </w:p>
    <w:p w14:paraId="5BD45A0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10.1.7.</w:t>
      </w:r>
      <w:r w:rsidRPr="00CF5B27">
        <w:rPr>
          <w:rFonts w:eastAsia="Times New Roman"/>
          <w:bCs/>
          <w:lang w:eastAsia="pt-BR"/>
        </w:rPr>
        <w:t xml:space="preserve"> Ensejar o retardamento da execução ou da entrega do objeto da licitação sem motivo justificado;</w:t>
      </w:r>
    </w:p>
    <w:p w14:paraId="7C8E4775"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10.1.8.</w:t>
      </w:r>
      <w:r w:rsidRPr="00CF5B27">
        <w:rPr>
          <w:rFonts w:eastAsia="Times New Roman"/>
          <w:bCs/>
          <w:lang w:eastAsia="pt-BR"/>
        </w:rPr>
        <w:t xml:space="preserve"> Apresentar declaração ou documentação falsa exigida para o certame ou prestar declaração falsa durante a dispensa eletrônica ou a execução do contrato;</w:t>
      </w:r>
    </w:p>
    <w:p w14:paraId="795844F1" w14:textId="77777777" w:rsidR="00E52E94" w:rsidRPr="00CF5B27" w:rsidRDefault="00E52E94" w:rsidP="00E52E94">
      <w:pPr>
        <w:widowControl/>
        <w:suppressAutoHyphens w:val="0"/>
        <w:spacing w:before="240" w:after="240"/>
        <w:jc w:val="both"/>
        <w:rPr>
          <w:rFonts w:eastAsia="Times New Roman"/>
          <w:bCs/>
          <w:lang w:eastAsia="pt-BR"/>
        </w:rPr>
      </w:pPr>
      <w:r w:rsidRPr="00D81D31">
        <w:rPr>
          <w:rFonts w:eastAsia="Times New Roman"/>
          <w:b/>
          <w:bCs/>
          <w:lang w:eastAsia="pt-BR"/>
        </w:rPr>
        <w:t>10.1.9.</w:t>
      </w:r>
      <w:r w:rsidRPr="00CF5B27">
        <w:rPr>
          <w:rFonts w:eastAsia="Times New Roman"/>
          <w:bCs/>
          <w:lang w:eastAsia="pt-BR"/>
        </w:rPr>
        <w:t xml:space="preserve"> Fraudar a dispensa eletrônica ou praticar ato fraudulento na execução do contrato;</w:t>
      </w:r>
    </w:p>
    <w:p w14:paraId="4A59D20D"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w:t>
      </w:r>
      <w:r w:rsidRPr="00CF5B27">
        <w:rPr>
          <w:rFonts w:eastAsia="Times New Roman"/>
          <w:bCs/>
          <w:lang w:eastAsia="pt-BR"/>
        </w:rPr>
        <w:t xml:space="preserve"> Comportar-se de modo inidôneo ou cometer fraude de qualquer natureza;</w:t>
      </w:r>
    </w:p>
    <w:p w14:paraId="72DC2A57"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10.1.10.1.</w:t>
      </w:r>
      <w:r w:rsidRPr="00CF5B27">
        <w:rPr>
          <w:rFonts w:eastAsia="Times New Roman"/>
          <w:bCs/>
          <w:lang w:eastAsia="pt-BR"/>
        </w:rPr>
        <w:t xml:space="preserve"> Considera-se comportamento inidôneo, entre outros, a declaração falsa quanto às condições de participação, quanto ao enquadramento como ME/EPP ou o conluio entre os fornecedores, em qualquer momento da dispensa, mesmo após o encerramento da fase de lances.</w:t>
      </w:r>
    </w:p>
    <w:p w14:paraId="035141D9"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10.1.11.</w:t>
      </w:r>
      <w:r w:rsidRPr="00CF5B27">
        <w:rPr>
          <w:rFonts w:eastAsia="Times New Roman"/>
          <w:bCs/>
          <w:lang w:eastAsia="pt-BR"/>
        </w:rPr>
        <w:t xml:space="preserve"> Praticar atos ilícitos com vistas a frustrar os objetivos deste certame.</w:t>
      </w:r>
    </w:p>
    <w:p w14:paraId="5F57C738"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10.1.12.</w:t>
      </w:r>
      <w:r w:rsidRPr="00CF5B27">
        <w:rPr>
          <w:rFonts w:eastAsia="Times New Roman"/>
          <w:bCs/>
          <w:lang w:eastAsia="pt-BR"/>
        </w:rPr>
        <w:t xml:space="preserve"> Praticar ato lesivo previsto no art. 5º da Lei nº 12.846, de 1º de agosto de 2013.</w:t>
      </w:r>
    </w:p>
    <w:p w14:paraId="4582A1B0" w14:textId="77777777" w:rsidR="00E52E94" w:rsidRPr="00CF5B27" w:rsidRDefault="00E52E94" w:rsidP="00E52E94">
      <w:pPr>
        <w:widowControl/>
        <w:suppressAutoHyphens w:val="0"/>
        <w:spacing w:before="240" w:after="240"/>
        <w:jc w:val="both"/>
        <w:rPr>
          <w:rFonts w:eastAsia="Times New Roman"/>
          <w:bCs/>
          <w:lang w:eastAsia="pt-BR"/>
        </w:rPr>
      </w:pPr>
      <w:r w:rsidRPr="00772522">
        <w:rPr>
          <w:rFonts w:eastAsia="Times New Roman"/>
          <w:b/>
          <w:bCs/>
          <w:lang w:eastAsia="pt-BR"/>
        </w:rPr>
        <w:t>10.2.</w:t>
      </w:r>
      <w:r w:rsidRPr="00CF5B27">
        <w:rPr>
          <w:rFonts w:eastAsia="Times New Roman"/>
          <w:bCs/>
          <w:lang w:eastAsia="pt-BR"/>
        </w:rPr>
        <w:t xml:space="preserve"> O fornecedor que cometer qualquer das infrações discriminadas nos subitens anteriores ficará sujeito, sem prejuízo da responsabilidade civil e criminal, às seguintes sanções:</w:t>
      </w:r>
    </w:p>
    <w:p w14:paraId="3F81AE76"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a) Advertência pela falta do subitem </w:t>
      </w:r>
      <w:r>
        <w:rPr>
          <w:rFonts w:eastAsia="Times New Roman"/>
          <w:bCs/>
          <w:lang w:eastAsia="pt-BR"/>
        </w:rPr>
        <w:t>10</w:t>
      </w:r>
      <w:r w:rsidRPr="00CF5B27">
        <w:rPr>
          <w:rFonts w:eastAsia="Times New Roman"/>
          <w:bCs/>
          <w:lang w:eastAsia="pt-BR"/>
        </w:rPr>
        <w:t>.1.1 deste Aviso de Contratação Direta, quando não se justificar a imposição de penalidade mais grave;</w:t>
      </w:r>
    </w:p>
    <w:p w14:paraId="6D0EB051" w14:textId="77777777" w:rsidR="00E52E94" w:rsidRPr="00CF5B27" w:rsidRDefault="00E52E94" w:rsidP="00E52E94">
      <w:pPr>
        <w:widowControl/>
        <w:suppressAutoHyphens w:val="0"/>
        <w:spacing w:before="240" w:after="240"/>
        <w:jc w:val="both"/>
        <w:rPr>
          <w:rFonts w:eastAsia="Times New Roman"/>
          <w:bCs/>
          <w:lang w:eastAsia="pt-BR"/>
        </w:rPr>
      </w:pPr>
      <w:r w:rsidRPr="00CF5B27">
        <w:rPr>
          <w:rFonts w:eastAsia="Times New Roman"/>
          <w:bCs/>
          <w:lang w:eastAsia="pt-BR"/>
        </w:rPr>
        <w:t xml:space="preserve">b) Multa de </w:t>
      </w:r>
      <w:r w:rsidRPr="00CF5B27">
        <w:rPr>
          <w:rFonts w:eastAsia="Times New Roman"/>
          <w:b/>
          <w:bCs/>
          <w:lang w:eastAsia="pt-BR"/>
        </w:rPr>
        <w:t>15% (quinze por cento)</w:t>
      </w:r>
      <w:r w:rsidRPr="00CF5B27">
        <w:rPr>
          <w:rFonts w:eastAsia="Times New Roman"/>
          <w:bCs/>
          <w:lang w:eastAsia="pt-BR"/>
        </w:rPr>
        <w:t xml:space="preserve"> sobre o valor estimado do(s) item(s) prejudicado(s) pela conduta do fornecedor, por qualquer das infrações dos subitens </w:t>
      </w:r>
      <w:r>
        <w:rPr>
          <w:rFonts w:eastAsia="Times New Roman"/>
          <w:bCs/>
          <w:lang w:eastAsia="pt-BR"/>
        </w:rPr>
        <w:t>10</w:t>
      </w:r>
      <w:r w:rsidRPr="00CF5B27">
        <w:rPr>
          <w:rFonts w:eastAsia="Times New Roman"/>
          <w:bCs/>
          <w:lang w:eastAsia="pt-BR"/>
        </w:rPr>
        <w:t xml:space="preserve">.1.1 a </w:t>
      </w:r>
      <w:r>
        <w:rPr>
          <w:rFonts w:eastAsia="Times New Roman"/>
          <w:bCs/>
          <w:lang w:eastAsia="pt-BR"/>
        </w:rPr>
        <w:t>10</w:t>
      </w:r>
      <w:r w:rsidRPr="00CF5B27">
        <w:rPr>
          <w:rFonts w:eastAsia="Times New Roman"/>
          <w:bCs/>
          <w:lang w:eastAsia="pt-BR"/>
        </w:rPr>
        <w:t>.1.12;</w:t>
      </w:r>
    </w:p>
    <w:p w14:paraId="678F1041"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t>c) 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14:paraId="766F7F20" w14:textId="77777777" w:rsidR="00E52E94" w:rsidRPr="00E52E94" w:rsidRDefault="00E52E94" w:rsidP="00E52E94">
      <w:pPr>
        <w:widowControl/>
        <w:suppressAutoHyphens w:val="0"/>
        <w:spacing w:before="240" w:after="240"/>
        <w:jc w:val="both"/>
        <w:rPr>
          <w:rFonts w:eastAsia="Times New Roman" w:cs="Times New Roman"/>
          <w:bCs/>
          <w:lang w:eastAsia="pt-BR"/>
        </w:rPr>
      </w:pPr>
      <w:r w:rsidRPr="00E52E94">
        <w:rPr>
          <w:rFonts w:eastAsia="Times New Roman" w:cs="Times New Roman"/>
          <w:bCs/>
          <w:lang w:eastAsia="pt-BR"/>
        </w:rPr>
        <w:lastRenderedPageBreak/>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14:paraId="2E6CF5F2"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10.3.</w:t>
      </w:r>
      <w:r w:rsidRPr="00E52E94">
        <w:rPr>
          <w:rFonts w:ascii="Times New Roman" w:hAnsi="Times New Roman" w:cs="Times New Roman"/>
          <w:color w:val="000000"/>
        </w:rPr>
        <w:t xml:space="preserve"> A aplicação das sanções previstas neste Aviso de Contratação Direta não exclui, em hipótese alguma, a obrigação de reparação integral do dano causado à Contratante (art. 156, §9º).</w:t>
      </w:r>
    </w:p>
    <w:p w14:paraId="2524208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10.4.</w:t>
      </w:r>
      <w:r w:rsidRPr="00E52E94">
        <w:rPr>
          <w:rFonts w:ascii="Times New Roman" w:hAnsi="Times New Roman" w:cs="Times New Roman"/>
          <w:color w:val="000000"/>
        </w:rPr>
        <w:t xml:space="preserve"> Todas as sanções previstas neste Aviso poderão ser aplicadas cumulativamente com a multa (art. 156, §7º).</w:t>
      </w:r>
    </w:p>
    <w:p w14:paraId="7601A0AE"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10.5.</w:t>
      </w:r>
      <w:r w:rsidRPr="00E52E94">
        <w:rPr>
          <w:rFonts w:ascii="Times New Roman" w:hAnsi="Times New Roman" w:cs="Times New Roman"/>
          <w:color w:val="000000"/>
        </w:rPr>
        <w:t xml:space="preserve"> Antes da aplicação da multa, será facultada a defesa do interessado no prazo de 15 (quinze) dias úteis, contado da data de sua intimação (art. 157)</w:t>
      </w:r>
    </w:p>
    <w:p w14:paraId="377E1CC9"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10.6.</w:t>
      </w:r>
      <w:r w:rsidRPr="00E52E94">
        <w:rPr>
          <w:rFonts w:ascii="Times New Roman" w:hAnsi="Times New Roman" w:cs="Times New Roman"/>
          <w:color w:val="00000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C23224F"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10.7.</w:t>
      </w:r>
      <w:r w:rsidRPr="00E52E94">
        <w:rPr>
          <w:rFonts w:ascii="Times New Roman" w:hAnsi="Times New Roman" w:cs="Times New Roman"/>
          <w:color w:val="000000"/>
        </w:rPr>
        <w:t xml:space="preserve"> Previamente ao encaminhamento à cobrança judicial, a multa poderá ser recolhida administrativamente no prazo máximo de 30 (trinta) dias, a contar da data do recebimento da comunicação enviada pela autoridade competente.</w:t>
      </w:r>
    </w:p>
    <w:p w14:paraId="6AE821FD" w14:textId="77777777" w:rsidR="00E52E94" w:rsidRPr="00E52E94" w:rsidRDefault="00E52E94" w:rsidP="00E52E94">
      <w:pPr>
        <w:pStyle w:val="NormalWeb"/>
        <w:spacing w:before="240" w:after="240"/>
        <w:jc w:val="both"/>
        <w:rPr>
          <w:rFonts w:ascii="Times New Roman" w:hAnsi="Times New Roman" w:cs="Times New Roman"/>
          <w:color w:val="000000"/>
        </w:rPr>
      </w:pPr>
      <w:r w:rsidRPr="00E52E94">
        <w:rPr>
          <w:rFonts w:ascii="Times New Roman" w:hAnsi="Times New Roman" w:cs="Times New Roman"/>
          <w:b/>
          <w:color w:val="000000"/>
        </w:rPr>
        <w:t>10.8.</w:t>
      </w:r>
      <w:r w:rsidRPr="00E52E94">
        <w:rPr>
          <w:rFonts w:ascii="Times New Roman" w:hAnsi="Times New Roman" w:cs="Times New Roman"/>
          <w:color w:val="00000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6CD95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w:t>
      </w:r>
      <w:r w:rsidRPr="00CF5B27">
        <w:rPr>
          <w:rFonts w:eastAsia="Times New Roman"/>
          <w:bCs/>
          <w:lang w:eastAsia="pt-BR"/>
        </w:rPr>
        <w:t xml:space="preserve"> Na aplicação das sanções serão considerados:</w:t>
      </w:r>
    </w:p>
    <w:p w14:paraId="78DA2D13"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.9.1.</w:t>
      </w:r>
      <w:r w:rsidRPr="00CF5B27">
        <w:rPr>
          <w:rFonts w:eastAsia="Times New Roman"/>
          <w:bCs/>
          <w:lang w:eastAsia="pt-BR"/>
        </w:rPr>
        <w:t xml:space="preserve"> A natureza e a gravidade da infração cometida;</w:t>
      </w:r>
    </w:p>
    <w:p w14:paraId="65002FA1"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.9.2.</w:t>
      </w:r>
      <w:r w:rsidRPr="00CF5B27">
        <w:rPr>
          <w:rFonts w:eastAsia="Times New Roman"/>
          <w:bCs/>
          <w:lang w:eastAsia="pt-BR"/>
        </w:rPr>
        <w:t xml:space="preserve"> As peculiaridades do caso concreto;</w:t>
      </w:r>
    </w:p>
    <w:p w14:paraId="53302BE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.9.3.</w:t>
      </w:r>
      <w:r w:rsidRPr="00CF5B27">
        <w:rPr>
          <w:rFonts w:eastAsia="Times New Roman"/>
          <w:bCs/>
          <w:lang w:eastAsia="pt-BR"/>
        </w:rPr>
        <w:t xml:space="preserve"> As circunstâncias agravantes ou atenuantes;</w:t>
      </w:r>
    </w:p>
    <w:p w14:paraId="7A10EC6B"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.9.4.</w:t>
      </w:r>
      <w:r w:rsidRPr="00CF5B27">
        <w:rPr>
          <w:rFonts w:eastAsia="Times New Roman"/>
          <w:bCs/>
          <w:lang w:eastAsia="pt-BR"/>
        </w:rPr>
        <w:t xml:space="preserve"> Os danos que dela provierem para a Administração Pública;</w:t>
      </w:r>
    </w:p>
    <w:p w14:paraId="764ACB37"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.9.5.</w:t>
      </w:r>
      <w:r w:rsidRPr="00CF5B27">
        <w:rPr>
          <w:rFonts w:eastAsia="Times New Roman"/>
          <w:bCs/>
          <w:lang w:eastAsia="pt-BR"/>
        </w:rPr>
        <w:t xml:space="preserve"> A implantação ou o aperfeiçoamento de programa de integridade, conforme normas e orientações dos órgãos de controle.</w:t>
      </w:r>
    </w:p>
    <w:p w14:paraId="2E62F10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.4.</w:t>
      </w:r>
      <w:r w:rsidRPr="00CF5B27">
        <w:rPr>
          <w:rFonts w:eastAsia="Times New Roman"/>
          <w:bCs/>
          <w:lang w:eastAsia="pt-BR"/>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24C61AC6"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.5.</w:t>
      </w:r>
      <w:r w:rsidRPr="00CF5B27">
        <w:rPr>
          <w:rFonts w:eastAsia="Times New Roman"/>
          <w:bCs/>
          <w:lang w:eastAsia="pt-BR"/>
        </w:rPr>
        <w:t xml:space="preserve"> A aplicação das sanções previstas neste Aviso de Contratação Direta, em hipótese alguma, a obrigação de reparação integral do dano causado à Administração Pública.</w:t>
      </w:r>
    </w:p>
    <w:p w14:paraId="5EFDE75C"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.6.</w:t>
      </w:r>
      <w:r w:rsidRPr="00CF5B27">
        <w:rPr>
          <w:rFonts w:eastAsia="Times New Roman"/>
          <w:bCs/>
          <w:lang w:eastAsia="pt-BR"/>
        </w:rPr>
        <w:t xml:space="preserve"> A penalidade de multa pode ser aplicada cumulativamente com as demais sanções.</w:t>
      </w:r>
    </w:p>
    <w:p w14:paraId="4DA18E8F" w14:textId="77777777" w:rsidR="00E52E94" w:rsidRPr="00CF5B27" w:rsidRDefault="00E52E94" w:rsidP="00E52E94">
      <w:pPr>
        <w:widowControl/>
        <w:suppressAutoHyphens w:val="0"/>
        <w:spacing w:before="240" w:after="240"/>
        <w:jc w:val="both"/>
        <w:rPr>
          <w:rFonts w:eastAsia="Times New Roman"/>
          <w:bCs/>
          <w:lang w:eastAsia="pt-BR"/>
        </w:rPr>
      </w:pPr>
      <w:r>
        <w:rPr>
          <w:rFonts w:eastAsia="Times New Roman"/>
          <w:b/>
          <w:bCs/>
          <w:lang w:eastAsia="pt-BR"/>
        </w:rPr>
        <w:lastRenderedPageBreak/>
        <w:t>10</w:t>
      </w:r>
      <w:r w:rsidRPr="00FC04F8">
        <w:rPr>
          <w:rFonts w:eastAsia="Times New Roman"/>
          <w:b/>
          <w:bCs/>
          <w:lang w:eastAsia="pt-BR"/>
        </w:rPr>
        <w:t>.7.</w:t>
      </w:r>
      <w:r w:rsidRPr="00CF5B27">
        <w:rPr>
          <w:rFonts w:eastAsia="Times New Roman"/>
          <w:bCs/>
          <w:lang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9E6F17E" w14:textId="3BCB5E0B" w:rsidR="00E52E94" w:rsidRDefault="00E52E94" w:rsidP="00E52E94">
      <w:pPr>
        <w:widowControl/>
        <w:suppressAutoHyphens w:val="0"/>
        <w:spacing w:before="240" w:after="240"/>
        <w:jc w:val="both"/>
        <w:rPr>
          <w:rFonts w:eastAsia="Times New Roman"/>
          <w:bCs/>
          <w:lang w:eastAsia="pt-BR"/>
        </w:rPr>
      </w:pPr>
      <w:r>
        <w:rPr>
          <w:rFonts w:eastAsia="Times New Roman"/>
          <w:b/>
          <w:bCs/>
          <w:lang w:eastAsia="pt-BR"/>
        </w:rPr>
        <w:t>10</w:t>
      </w:r>
      <w:r w:rsidRPr="00FC04F8">
        <w:rPr>
          <w:rFonts w:eastAsia="Times New Roman"/>
          <w:b/>
          <w:bCs/>
          <w:lang w:eastAsia="pt-BR"/>
        </w:rPr>
        <w:t>.8.</w:t>
      </w:r>
      <w:r w:rsidRPr="00CF5B27">
        <w:rPr>
          <w:rFonts w:eastAsia="Times New Roman"/>
          <w:bCs/>
          <w:lang w:eastAsia="pt-BR"/>
        </w:rPr>
        <w:t xml:space="preserve"> As sanções por atos praticados no decorrer da contratação estão previstas nos anexos a este Aviso.</w:t>
      </w:r>
    </w:p>
    <w:p w14:paraId="0785A158" w14:textId="51286FFE" w:rsidR="00E52E94" w:rsidRPr="00D02E21" w:rsidRDefault="00E52E94" w:rsidP="00E52E94">
      <w:pPr>
        <w:widowControl/>
        <w:suppressAutoHyphens w:val="0"/>
        <w:spacing w:before="240" w:after="240"/>
        <w:jc w:val="both"/>
        <w:rPr>
          <w:b/>
        </w:rPr>
      </w:pPr>
      <w:r>
        <w:rPr>
          <w:b/>
        </w:rPr>
        <w:t>1</w:t>
      </w:r>
      <w:r w:rsidR="007E1D9D">
        <w:rPr>
          <w:b/>
        </w:rPr>
        <w:t>1</w:t>
      </w:r>
      <w:r w:rsidRPr="00D02E21">
        <w:rPr>
          <w:b/>
        </w:rPr>
        <w:t>. DOS ESCLARECIMENTOS E IMPUGNAÇÃO AO EDITAL</w:t>
      </w:r>
    </w:p>
    <w:p w14:paraId="2C8B714E" w14:textId="70E9DD17" w:rsidR="00E52E94" w:rsidRPr="00D02E21" w:rsidRDefault="00E52E94" w:rsidP="00E52E94">
      <w:pPr>
        <w:widowControl/>
        <w:suppressAutoHyphens w:val="0"/>
        <w:spacing w:before="240" w:after="240"/>
        <w:jc w:val="both"/>
      </w:pPr>
      <w:r>
        <w:rPr>
          <w:b/>
        </w:rPr>
        <w:t>1</w:t>
      </w:r>
      <w:r w:rsidR="007E1D9D">
        <w:rPr>
          <w:b/>
        </w:rPr>
        <w:t>1</w:t>
      </w:r>
      <w:r w:rsidRPr="00D02E21">
        <w:rPr>
          <w:b/>
        </w:rPr>
        <w:t>.1.</w:t>
      </w:r>
      <w:r w:rsidRPr="00D02E21">
        <w:t xml:space="preserve"> Qualquer pessoa é parte legítima para impugnar este </w:t>
      </w:r>
      <w:r>
        <w:t>Aviso de Contratação Direta</w:t>
      </w:r>
      <w:r w:rsidRPr="00D02E21">
        <w:t xml:space="preserve"> por irregularidade na aplicação da Lei nº 14.133/2021, ou para solicitar esclarecimento sobre seus termos, devendo encaminhar o pedido até 3 (três) dias úteis antes da data da abertura do certame, no endereço eletrônico </w:t>
      </w:r>
      <w:hyperlink r:id="rId13" w:history="1">
        <w:r w:rsidRPr="002115DA">
          <w:rPr>
            <w:rStyle w:val="Hyperlink"/>
          </w:rPr>
          <w:t>cpsmc.licitacoes@gmail.com</w:t>
        </w:r>
      </w:hyperlink>
      <w:r>
        <w:t>.</w:t>
      </w:r>
    </w:p>
    <w:p w14:paraId="7C8689FC" w14:textId="119EA7D8" w:rsidR="00E52E94" w:rsidRDefault="00E52E94" w:rsidP="00E52E94">
      <w:pPr>
        <w:widowControl/>
        <w:suppressAutoHyphens w:val="0"/>
        <w:spacing w:before="240" w:after="240"/>
        <w:jc w:val="both"/>
      </w:pPr>
      <w:r>
        <w:rPr>
          <w:b/>
        </w:rPr>
        <w:t>1</w:t>
      </w:r>
      <w:r w:rsidR="007E1D9D">
        <w:rPr>
          <w:b/>
        </w:rPr>
        <w:t>1</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Mirandão, Crato/Ceará. </w:t>
      </w:r>
    </w:p>
    <w:p w14:paraId="506881C8" w14:textId="3A9385DB" w:rsidR="00E52E94" w:rsidRPr="00D02E21" w:rsidRDefault="00E52E94" w:rsidP="00E52E94">
      <w:pPr>
        <w:widowControl/>
        <w:suppressAutoHyphens w:val="0"/>
        <w:spacing w:before="240" w:after="240"/>
        <w:jc w:val="both"/>
      </w:pPr>
      <w:r>
        <w:rPr>
          <w:b/>
        </w:rPr>
        <w:t>1</w:t>
      </w:r>
      <w:r w:rsidR="007E1D9D">
        <w:rPr>
          <w:b/>
        </w:rPr>
        <w:t>1</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447AB99" w14:textId="616AA5A2" w:rsidR="00E52E94" w:rsidRPr="00D02E21" w:rsidRDefault="00E52E94" w:rsidP="00E52E94">
      <w:pPr>
        <w:widowControl/>
        <w:suppressAutoHyphens w:val="0"/>
        <w:spacing w:before="240" w:after="240"/>
        <w:jc w:val="both"/>
      </w:pPr>
      <w:r>
        <w:rPr>
          <w:b/>
        </w:rPr>
        <w:t>1</w:t>
      </w:r>
      <w:r w:rsidR="007E1D9D">
        <w:rPr>
          <w:b/>
        </w:rPr>
        <w:t>1</w:t>
      </w:r>
      <w:r w:rsidRPr="00D02E21">
        <w:rPr>
          <w:b/>
        </w:rPr>
        <w:t>.2.1.</w:t>
      </w:r>
      <w:r w:rsidRPr="00D02E21">
        <w:t xml:space="preserve"> Na impossibilidade de resposta à impugnação no prazo citado no subitem acima, o </w:t>
      </w:r>
      <w:r w:rsidR="007E1D9D">
        <w:t>Agente de Contratação</w:t>
      </w:r>
      <w:r w:rsidRPr="00D02E21">
        <w:t xml:space="preserve"> poderá adiar a abertura da sessão pública, mediante aviso no sistema utilizado na realização do certame.</w:t>
      </w:r>
    </w:p>
    <w:p w14:paraId="5C8EF388" w14:textId="51BEF921" w:rsidR="00E52E94" w:rsidRDefault="00E52E94" w:rsidP="00E52E94">
      <w:pPr>
        <w:widowControl/>
        <w:suppressAutoHyphens w:val="0"/>
        <w:spacing w:before="240" w:after="240"/>
        <w:jc w:val="both"/>
      </w:pPr>
      <w:r>
        <w:rPr>
          <w:b/>
        </w:rPr>
        <w:t>1</w:t>
      </w:r>
      <w:r w:rsidR="007E1D9D">
        <w:rPr>
          <w:b/>
        </w:rPr>
        <w:t>1</w:t>
      </w:r>
      <w:r w:rsidRPr="00D02E21">
        <w:rPr>
          <w:b/>
        </w:rPr>
        <w:t>.3.</w:t>
      </w:r>
      <w:r w:rsidRPr="00D02E21">
        <w:t xml:space="preserve"> Acolhida a impugnação, será definida e publicada nova data para a realização do certame, exceto quando a alteração não comprometer a formulação das propostas.</w:t>
      </w:r>
    </w:p>
    <w:p w14:paraId="58863ED7" w14:textId="6080A895" w:rsidR="007E1D9D" w:rsidRDefault="007E1D9D" w:rsidP="007E1D9D">
      <w:pPr>
        <w:widowControl/>
        <w:suppressAutoHyphens w:val="0"/>
        <w:spacing w:before="240" w:after="240"/>
        <w:jc w:val="both"/>
        <w:rPr>
          <w:rFonts w:eastAsia="Times New Roman"/>
          <w:b/>
          <w:bCs/>
          <w:lang w:eastAsia="pt-BR"/>
        </w:rPr>
      </w:pPr>
      <w:r w:rsidRPr="00C5210B">
        <w:rPr>
          <w:rFonts w:eastAsia="Times New Roman"/>
          <w:b/>
          <w:bCs/>
          <w:lang w:eastAsia="pt-BR"/>
        </w:rPr>
        <w:t>1</w:t>
      </w:r>
      <w:r>
        <w:rPr>
          <w:rFonts w:eastAsia="Times New Roman"/>
          <w:b/>
          <w:bCs/>
          <w:lang w:eastAsia="pt-BR"/>
        </w:rPr>
        <w:t>2</w:t>
      </w:r>
      <w:r w:rsidRPr="00C5210B">
        <w:rPr>
          <w:rFonts w:eastAsia="Times New Roman"/>
          <w:b/>
          <w:bCs/>
          <w:lang w:eastAsia="pt-BR"/>
        </w:rPr>
        <w:t>. DAS DISPOSIÇÕES GERAIS</w:t>
      </w:r>
    </w:p>
    <w:p w14:paraId="3125A129" w14:textId="4903B925"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w:t>
      </w:r>
      <w:r>
        <w:rPr>
          <w:rFonts w:eastAsia="Times New Roman"/>
          <w:bCs/>
          <w:lang w:eastAsia="pt-BR"/>
        </w:rPr>
        <w:t xml:space="preserve"> </w:t>
      </w:r>
      <w:r w:rsidRPr="00121FBA">
        <w:rPr>
          <w:rFonts w:eastAsia="Times New Roman"/>
          <w:bCs/>
          <w:lang w:eastAsia="pt-BR"/>
        </w:rPr>
        <w:t>No caso de todos os fornecedores restarem desclassificados ou inabilitados (procedimento fracassado), a Administração poderá:</w:t>
      </w:r>
    </w:p>
    <w:p w14:paraId="0BA480AF" w14:textId="4628CF1F"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.1.1.</w:t>
      </w:r>
      <w:r>
        <w:rPr>
          <w:rFonts w:eastAsia="Times New Roman"/>
          <w:bCs/>
          <w:lang w:eastAsia="pt-BR"/>
        </w:rPr>
        <w:t xml:space="preserve"> R</w:t>
      </w:r>
      <w:r w:rsidRPr="00121FBA">
        <w:rPr>
          <w:rFonts w:eastAsia="Times New Roman"/>
          <w:bCs/>
          <w:lang w:eastAsia="pt-BR"/>
        </w:rPr>
        <w:t>epublicar o presente aviso com uma nova data;</w:t>
      </w:r>
    </w:p>
    <w:p w14:paraId="40E9646F" w14:textId="317F5CF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Pr>
          <w:rFonts w:eastAsia="Times New Roman"/>
          <w:bCs/>
          <w:lang w:eastAsia="pt-BR"/>
        </w:rPr>
        <w:t xml:space="preserve"> V</w:t>
      </w:r>
      <w:r w:rsidRPr="00121FBA">
        <w:rPr>
          <w:rFonts w:eastAsia="Times New Roman"/>
          <w:bCs/>
          <w:lang w:eastAsia="pt-BR"/>
        </w:rPr>
        <w:t>aler-se, para a contratação, de proposta obtida na pesquisa de preços que serviu de base ao procedimento, se houver, privilegiando-se os menores preços, sempre que possível, e desde que atendidas às condições de habilitação exigidas.</w:t>
      </w:r>
    </w:p>
    <w:p w14:paraId="54BECC44" w14:textId="7F630C9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.1.2.1.</w:t>
      </w:r>
      <w:r>
        <w:rPr>
          <w:rFonts w:eastAsia="Times New Roman"/>
          <w:bCs/>
          <w:lang w:eastAsia="pt-BR"/>
        </w:rPr>
        <w:t xml:space="preserve"> </w:t>
      </w:r>
      <w:r w:rsidRPr="00121FBA">
        <w:rPr>
          <w:rFonts w:eastAsia="Times New Roman"/>
          <w:bCs/>
          <w:lang w:eastAsia="pt-BR"/>
        </w:rPr>
        <w:t>No caso do subitem anterior, a contratação será operacionalizada fora deste procedimento.</w:t>
      </w:r>
    </w:p>
    <w:p w14:paraId="36AF33A8" w14:textId="5D864C28"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.1.3.</w:t>
      </w:r>
      <w:r>
        <w:rPr>
          <w:rFonts w:eastAsia="Times New Roman"/>
          <w:bCs/>
          <w:lang w:eastAsia="pt-BR"/>
        </w:rPr>
        <w:t xml:space="preserve"> F</w:t>
      </w:r>
      <w:r w:rsidRPr="00121FBA">
        <w:rPr>
          <w:rFonts w:eastAsia="Times New Roman"/>
          <w:bCs/>
          <w:lang w:eastAsia="pt-BR"/>
        </w:rPr>
        <w:t>ixar prazo para que possa haver adequação das propostas ou da documentação de habilitação, conforme o caso.</w:t>
      </w:r>
    </w:p>
    <w:p w14:paraId="7A5D7D88" w14:textId="395BC96B"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.2.</w:t>
      </w:r>
      <w:r>
        <w:rPr>
          <w:rFonts w:eastAsia="Times New Roman"/>
          <w:bCs/>
          <w:lang w:eastAsia="pt-BR"/>
        </w:rPr>
        <w:t xml:space="preserve"> </w:t>
      </w:r>
      <w:r w:rsidRPr="00121FBA">
        <w:rPr>
          <w:rFonts w:eastAsia="Times New Roman"/>
          <w:bCs/>
          <w:lang w:eastAsia="pt-BR"/>
        </w:rPr>
        <w:t xml:space="preserve">As providências dos subitens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.1.1</w:t>
      </w:r>
      <w:r w:rsidRPr="00121FBA">
        <w:rPr>
          <w:rFonts w:eastAsia="Times New Roman"/>
          <w:bCs/>
          <w:lang w:eastAsia="pt-BR"/>
        </w:rPr>
        <w:t xml:space="preserve"> e </w:t>
      </w:r>
      <w:r w:rsidRPr="00B4192B">
        <w:rPr>
          <w:rFonts w:eastAsia="Times New Roman"/>
          <w:b/>
          <w:bCs/>
          <w:lang w:eastAsia="pt-BR"/>
        </w:rPr>
        <w:t>1</w:t>
      </w:r>
      <w:r>
        <w:rPr>
          <w:rFonts w:eastAsia="Times New Roman"/>
          <w:b/>
          <w:bCs/>
          <w:lang w:eastAsia="pt-BR"/>
        </w:rPr>
        <w:t>2</w:t>
      </w:r>
      <w:r w:rsidRPr="00B4192B">
        <w:rPr>
          <w:rFonts w:eastAsia="Times New Roman"/>
          <w:b/>
          <w:bCs/>
          <w:lang w:eastAsia="pt-BR"/>
        </w:rPr>
        <w:t>.1.2</w:t>
      </w:r>
      <w:r w:rsidRPr="00121FBA">
        <w:rPr>
          <w:rFonts w:eastAsia="Times New Roman"/>
          <w:bCs/>
          <w:lang w:eastAsia="pt-BR"/>
        </w:rPr>
        <w:t xml:space="preserve"> também poderão ser utilizadas se não houver o comparecimento de quaisquer fornecedores interessados (procedimento deserto).</w:t>
      </w:r>
    </w:p>
    <w:p w14:paraId="6FA5D1E0" w14:textId="7E130C0A"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lastRenderedPageBreak/>
        <w:t>1</w:t>
      </w:r>
      <w:r>
        <w:rPr>
          <w:rFonts w:eastAsia="Times New Roman"/>
          <w:b/>
          <w:bCs/>
          <w:lang w:eastAsia="pt-BR"/>
        </w:rPr>
        <w:t>2</w:t>
      </w:r>
      <w:r w:rsidRPr="00B4192B">
        <w:rPr>
          <w:rFonts w:eastAsia="Times New Roman"/>
          <w:b/>
          <w:bCs/>
          <w:lang w:eastAsia="pt-BR"/>
        </w:rPr>
        <w:t>.3.</w:t>
      </w:r>
      <w:r>
        <w:rPr>
          <w:rFonts w:eastAsia="Times New Roman"/>
          <w:bCs/>
          <w:lang w:eastAsia="pt-BR"/>
        </w:rPr>
        <w:t xml:space="preserve"> </w:t>
      </w:r>
      <w:r w:rsidRPr="00121FBA">
        <w:rPr>
          <w:rFonts w:eastAsia="Times New Roman"/>
          <w:bCs/>
          <w:lang w:eastAsia="pt-BR"/>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77167CD" w14:textId="189401A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.4.</w:t>
      </w:r>
      <w:r>
        <w:rPr>
          <w:rFonts w:eastAsia="Times New Roman"/>
          <w:bCs/>
          <w:lang w:eastAsia="pt-BR"/>
        </w:rPr>
        <w:t xml:space="preserve"> </w:t>
      </w:r>
      <w:r w:rsidRPr="00121FBA">
        <w:rPr>
          <w:rFonts w:eastAsia="Times New Roman"/>
          <w:bCs/>
          <w:lang w:eastAsia="pt-BR"/>
        </w:rPr>
        <w:t>Caberá ao fornecedor acompanhar as operações, ficando responsável pelo ônus decorrente da perda do negócio diante da inobservância de quaisquer mensagens emitidas pela Administração ou de sua desconexão.</w:t>
      </w:r>
    </w:p>
    <w:p w14:paraId="64A7ECD3" w14:textId="3AB19520"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.5.</w:t>
      </w:r>
      <w:r>
        <w:rPr>
          <w:rFonts w:eastAsia="Times New Roman"/>
          <w:bCs/>
          <w:lang w:eastAsia="pt-BR"/>
        </w:rPr>
        <w:t xml:space="preserve"> </w:t>
      </w:r>
      <w:r w:rsidRPr="00121FBA">
        <w:rPr>
          <w:rFonts w:eastAsia="Times New Roman"/>
          <w:bCs/>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9355430" w14:textId="684F9911" w:rsidR="007E1D9D" w:rsidRPr="00121FBA" w:rsidRDefault="007E1D9D" w:rsidP="007E1D9D">
      <w:pPr>
        <w:widowControl/>
        <w:suppressAutoHyphens w:val="0"/>
        <w:spacing w:before="240" w:after="240"/>
        <w:jc w:val="both"/>
        <w:rPr>
          <w:rFonts w:eastAsia="Times New Roman"/>
          <w:bCs/>
          <w:lang w:eastAsia="pt-BR"/>
        </w:rPr>
      </w:pPr>
      <w:r w:rsidRPr="00B4192B">
        <w:rPr>
          <w:rFonts w:eastAsia="Times New Roman"/>
          <w:b/>
          <w:bCs/>
          <w:lang w:eastAsia="pt-BR"/>
        </w:rPr>
        <w:t>1</w:t>
      </w:r>
      <w:r>
        <w:rPr>
          <w:rFonts w:eastAsia="Times New Roman"/>
          <w:b/>
          <w:bCs/>
          <w:lang w:eastAsia="pt-BR"/>
        </w:rPr>
        <w:t>2</w:t>
      </w:r>
      <w:r w:rsidRPr="00B4192B">
        <w:rPr>
          <w:rFonts w:eastAsia="Times New Roman"/>
          <w:b/>
          <w:bCs/>
          <w:lang w:eastAsia="pt-BR"/>
        </w:rPr>
        <w:t>.6.</w:t>
      </w:r>
      <w:r>
        <w:rPr>
          <w:rFonts w:eastAsia="Times New Roman"/>
          <w:bCs/>
          <w:lang w:eastAsia="pt-BR"/>
        </w:rPr>
        <w:t xml:space="preserve"> </w:t>
      </w:r>
      <w:r w:rsidRPr="00121FBA">
        <w:rPr>
          <w:rFonts w:eastAsia="Times New Roman"/>
          <w:bCs/>
          <w:lang w:eastAsia="pt-BR"/>
        </w:rPr>
        <w:t>Os horários estabelecidos na divulgação deste procedimento e durante o envio de lances observarão o horário de Brasília-DF, inclusive para contagem de tempo e registro no Sistema e na documentação relativa ao procedimento.</w:t>
      </w:r>
    </w:p>
    <w:p w14:paraId="2DEB80BE" w14:textId="0BF28679" w:rsidR="007E1D9D" w:rsidRPr="00121FBA" w:rsidRDefault="007E1D9D" w:rsidP="007E1D9D">
      <w:pPr>
        <w:widowControl/>
        <w:suppressAutoHyphens w:val="0"/>
        <w:spacing w:before="240" w:after="240"/>
        <w:jc w:val="both"/>
        <w:rPr>
          <w:rFonts w:eastAsia="Times New Roman"/>
          <w:bCs/>
          <w:lang w:eastAsia="pt-BR"/>
        </w:rPr>
      </w:pPr>
      <w:r w:rsidRPr="00B26FE7">
        <w:rPr>
          <w:rFonts w:eastAsia="Times New Roman"/>
          <w:b/>
          <w:bCs/>
          <w:lang w:eastAsia="pt-BR"/>
        </w:rPr>
        <w:t>1</w:t>
      </w:r>
      <w:r>
        <w:rPr>
          <w:rFonts w:eastAsia="Times New Roman"/>
          <w:b/>
          <w:bCs/>
          <w:lang w:eastAsia="pt-BR"/>
        </w:rPr>
        <w:t>2</w:t>
      </w:r>
      <w:r w:rsidRPr="00B26FE7">
        <w:rPr>
          <w:rFonts w:eastAsia="Times New Roman"/>
          <w:b/>
          <w:bCs/>
          <w:lang w:eastAsia="pt-BR"/>
        </w:rPr>
        <w:t>.7.</w:t>
      </w:r>
      <w:r>
        <w:rPr>
          <w:rFonts w:eastAsia="Times New Roman"/>
          <w:bCs/>
          <w:lang w:eastAsia="pt-BR"/>
        </w:rPr>
        <w:t xml:space="preserve"> </w:t>
      </w:r>
      <w:r w:rsidRPr="00121FBA">
        <w:rPr>
          <w:rFonts w:eastAsia="Times New Roman"/>
          <w:bCs/>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EB6C18E" w14:textId="6F53E17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.8.</w:t>
      </w:r>
      <w:r>
        <w:rPr>
          <w:rFonts w:eastAsia="Times New Roman"/>
          <w:bCs/>
          <w:lang w:eastAsia="pt-BR"/>
        </w:rPr>
        <w:t xml:space="preserve"> </w:t>
      </w:r>
      <w:r w:rsidRPr="00121FBA">
        <w:rPr>
          <w:rFonts w:eastAsia="Times New Roman"/>
          <w:bCs/>
          <w:lang w:eastAsia="pt-BR"/>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042C37D6" w14:textId="6A0E018F"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.9.</w:t>
      </w:r>
      <w:r>
        <w:rPr>
          <w:rFonts w:eastAsia="Times New Roman"/>
          <w:bCs/>
          <w:lang w:eastAsia="pt-BR"/>
        </w:rPr>
        <w:t xml:space="preserve"> </w:t>
      </w:r>
      <w:r w:rsidRPr="00121FBA">
        <w:rPr>
          <w:rFonts w:eastAsia="Times New Roman"/>
          <w:bCs/>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2F66B8A7" w14:textId="6C6DF6CE"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.10.</w:t>
      </w:r>
      <w:r>
        <w:rPr>
          <w:rFonts w:eastAsia="Times New Roman"/>
          <w:bCs/>
          <w:lang w:eastAsia="pt-BR"/>
        </w:rPr>
        <w:t xml:space="preserve"> </w:t>
      </w:r>
      <w:r w:rsidRPr="00121FBA">
        <w:rPr>
          <w:rFonts w:eastAsia="Times New Roman"/>
          <w:bCs/>
          <w:lang w:eastAsia="pt-BR"/>
        </w:rPr>
        <w:t>Em caso de divergência entre disposições deste Aviso de Contratação Direta e de seus anexos ou demais peças que compõem o processo, prevalecerá as deste Aviso.</w:t>
      </w:r>
    </w:p>
    <w:p w14:paraId="12C6A315" w14:textId="55B0D589"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.11.</w:t>
      </w:r>
      <w:r>
        <w:rPr>
          <w:rFonts w:eastAsia="Times New Roman"/>
          <w:bCs/>
          <w:lang w:eastAsia="pt-BR"/>
        </w:rPr>
        <w:t xml:space="preserve"> </w:t>
      </w:r>
      <w:r w:rsidRPr="00121FBA">
        <w:rPr>
          <w:rFonts w:eastAsia="Times New Roman"/>
          <w:bCs/>
          <w:lang w:eastAsia="pt-BR"/>
        </w:rPr>
        <w:t>Da sessão pública será divulgada Ata no sistema eletrônico.</w:t>
      </w:r>
    </w:p>
    <w:p w14:paraId="696B09E2" w14:textId="2EF2DC1B" w:rsidR="007E1D9D" w:rsidRPr="00121FBA" w:rsidRDefault="007E1D9D" w:rsidP="007E1D9D">
      <w:pPr>
        <w:widowControl/>
        <w:suppressAutoHyphens w:val="0"/>
        <w:spacing w:before="240" w:after="240"/>
        <w:jc w:val="both"/>
        <w:rPr>
          <w:rFonts w:eastAsia="Times New Roman"/>
          <w:bCs/>
          <w:lang w:eastAsia="pt-BR"/>
        </w:rPr>
      </w:pPr>
      <w:r w:rsidRPr="00121FBA">
        <w:rPr>
          <w:rFonts w:eastAsia="Times New Roman"/>
          <w:b/>
          <w:bCs/>
          <w:lang w:eastAsia="pt-BR"/>
        </w:rPr>
        <w:t>1</w:t>
      </w:r>
      <w:r>
        <w:rPr>
          <w:rFonts w:eastAsia="Times New Roman"/>
          <w:b/>
          <w:bCs/>
          <w:lang w:eastAsia="pt-BR"/>
        </w:rPr>
        <w:t>2</w:t>
      </w:r>
      <w:r w:rsidRPr="00121FBA">
        <w:rPr>
          <w:rFonts w:eastAsia="Times New Roman"/>
          <w:b/>
          <w:bCs/>
          <w:lang w:eastAsia="pt-BR"/>
        </w:rPr>
        <w:t>.12.</w:t>
      </w:r>
      <w:r>
        <w:rPr>
          <w:rFonts w:eastAsia="Times New Roman"/>
          <w:bCs/>
          <w:lang w:eastAsia="pt-BR"/>
        </w:rPr>
        <w:t xml:space="preserve"> </w:t>
      </w:r>
      <w:r w:rsidRPr="00121FBA">
        <w:rPr>
          <w:rFonts w:eastAsia="Times New Roman"/>
          <w:bCs/>
          <w:lang w:eastAsia="pt-BR"/>
        </w:rPr>
        <w:t>Integram este Aviso de Contratação Direta, para todos os fins e efeitos, os seguintes anexos:</w:t>
      </w:r>
    </w:p>
    <w:p w14:paraId="7018CC25" w14:textId="6C899A76" w:rsidR="007E1D9D" w:rsidRDefault="007E1D9D" w:rsidP="007E1D9D">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1</w:t>
      </w:r>
      <w:r w:rsidRPr="00E64F50">
        <w:rPr>
          <w:b/>
        </w:rPr>
        <w:t>.</w:t>
      </w:r>
      <w:r>
        <w:t xml:space="preserve"> Anexo I - Termo de Referência.</w:t>
      </w:r>
    </w:p>
    <w:p w14:paraId="025CA34D" w14:textId="642054EA" w:rsidR="007E1D9D" w:rsidRDefault="007E1D9D" w:rsidP="007E1D9D">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2</w:t>
      </w:r>
      <w:r w:rsidRPr="00E64F50">
        <w:rPr>
          <w:b/>
        </w:rPr>
        <w:t>.</w:t>
      </w:r>
      <w:r>
        <w:t xml:space="preserve"> Anexo II - Modelo de Carta Proposta.</w:t>
      </w:r>
    </w:p>
    <w:p w14:paraId="6982E0A3" w14:textId="0CB92EB2" w:rsidR="007E1D9D" w:rsidRPr="009C6392" w:rsidRDefault="007E1D9D" w:rsidP="009C6392">
      <w:pPr>
        <w:widowControl/>
        <w:suppressAutoHyphens w:val="0"/>
        <w:spacing w:before="240" w:after="240"/>
        <w:jc w:val="both"/>
      </w:pPr>
      <w:r w:rsidRPr="00E64F50">
        <w:rPr>
          <w:b/>
        </w:rPr>
        <w:t>1</w:t>
      </w:r>
      <w:r>
        <w:rPr>
          <w:b/>
        </w:rPr>
        <w:t>1</w:t>
      </w:r>
      <w:r w:rsidRPr="00E64F50">
        <w:rPr>
          <w:b/>
        </w:rPr>
        <w:t>.1</w:t>
      </w:r>
      <w:r>
        <w:rPr>
          <w:b/>
        </w:rPr>
        <w:t>2</w:t>
      </w:r>
      <w:r w:rsidRPr="00E64F50">
        <w:rPr>
          <w:b/>
        </w:rPr>
        <w:t>.</w:t>
      </w:r>
      <w:r>
        <w:rPr>
          <w:b/>
        </w:rPr>
        <w:t>3</w:t>
      </w:r>
      <w:r w:rsidRPr="00E64F50">
        <w:rPr>
          <w:b/>
        </w:rPr>
        <w:t>.</w:t>
      </w:r>
      <w:r>
        <w:t xml:space="preserve"> Anexo III -</w:t>
      </w:r>
      <w:r w:rsidRPr="002B063E">
        <w:t xml:space="preserve"> </w:t>
      </w:r>
      <w:r>
        <w:t>Minuta de Contrato.</w:t>
      </w:r>
    </w:p>
    <w:p w14:paraId="6F11CCDF" w14:textId="4B3D03F9" w:rsidR="005A455D" w:rsidRPr="009C6392" w:rsidRDefault="007E1D9D" w:rsidP="00387B65">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387B65">
        <w:rPr>
          <w:rFonts w:eastAsia="Times New Roman"/>
          <w:bCs/>
          <w:i/>
          <w:lang w:eastAsia="pt-BR"/>
        </w:rPr>
        <w:t>18</w:t>
      </w:r>
      <w:r w:rsidRPr="00055205">
        <w:rPr>
          <w:rFonts w:eastAsia="Times New Roman"/>
          <w:bCs/>
          <w:i/>
          <w:lang w:eastAsia="pt-BR"/>
        </w:rPr>
        <w:t xml:space="preserve"> de </w:t>
      </w:r>
      <w:r w:rsidR="00387B65">
        <w:rPr>
          <w:rFonts w:eastAsia="Times New Roman"/>
          <w:bCs/>
          <w:i/>
          <w:lang w:eastAsia="pt-BR"/>
        </w:rPr>
        <w:t>fevereiro</w:t>
      </w:r>
      <w:r w:rsidRPr="00055205">
        <w:rPr>
          <w:rFonts w:eastAsia="Times New Roman"/>
          <w:bCs/>
          <w:i/>
          <w:lang w:eastAsia="pt-BR"/>
        </w:rPr>
        <w:t xml:space="preserve"> de 20</w:t>
      </w:r>
      <w:r w:rsidR="00387B65">
        <w:rPr>
          <w:rFonts w:eastAsia="Times New Roman"/>
          <w:bCs/>
          <w:i/>
          <w:lang w:eastAsia="pt-BR"/>
        </w:rPr>
        <w:t>25</w:t>
      </w:r>
      <w:r w:rsidRPr="00055205">
        <w:rPr>
          <w:rFonts w:eastAsia="Times New Roman"/>
          <w:bCs/>
          <w:i/>
          <w:lang w:eastAsia="pt-BR"/>
        </w:rPr>
        <w:t>.</w:t>
      </w:r>
    </w:p>
    <w:p w14:paraId="183029E3" w14:textId="24AC3A20" w:rsidR="007E1D9D" w:rsidRPr="0039244B" w:rsidRDefault="005A455D" w:rsidP="007E1D9D">
      <w:pPr>
        <w:rPr>
          <w:rFonts w:eastAsia="Times New Roman"/>
          <w:lang w:eastAsia="pt-BR"/>
        </w:rPr>
      </w:pPr>
      <w:r>
        <w:rPr>
          <w:rFonts w:eastAsia="Times New Roman"/>
          <w:bCs/>
          <w:noProof/>
          <w:lang w:eastAsia="pt-BR"/>
        </w:rPr>
        <mc:AlternateContent>
          <mc:Choice Requires="wps">
            <w:drawing>
              <wp:anchor distT="0" distB="0" distL="114300" distR="114300" simplePos="0" relativeHeight="251661312" behindDoc="0" locked="0" layoutInCell="1" allowOverlap="1" wp14:anchorId="3088DCFB" wp14:editId="41AE1F37">
                <wp:simplePos x="0" y="0"/>
                <wp:positionH relativeFrom="page">
                  <wp:posOffset>2209800</wp:posOffset>
                </wp:positionH>
                <wp:positionV relativeFrom="paragraph">
                  <wp:posOffset>68580</wp:posOffset>
                </wp:positionV>
                <wp:extent cx="3257550" cy="838200"/>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0" cy="838200"/>
                        </a:xfrm>
                        <a:prstGeom prst="rect">
                          <a:avLst/>
                        </a:prstGeom>
                        <a:solidFill>
                          <a:sysClr val="window" lastClr="FFFFFF"/>
                        </a:solidFill>
                        <a:ln w="6350">
                          <a:noFill/>
                        </a:ln>
                      </wps:spPr>
                      <wps:txbx>
                        <w:txbxContent>
                          <w:p w14:paraId="0D9259BC" w14:textId="77777777" w:rsidR="007E1D9D" w:rsidRDefault="007E1D9D" w:rsidP="007E1D9D">
                            <w:pPr>
                              <w:spacing w:line="360" w:lineRule="auto"/>
                              <w:jc w:val="center"/>
                              <w:rPr>
                                <w:b/>
                                <w:bCs/>
                              </w:rPr>
                            </w:pPr>
                            <w:r>
                              <w:t>________________________________________</w:t>
                            </w:r>
                          </w:p>
                          <w:p w14:paraId="42893EE3" w14:textId="15610E3E" w:rsidR="007E1D9D" w:rsidRDefault="00387B65"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088DCFB" id="_x0000_t202" coordsize="21600,21600" o:spt="202" path="m,l,21600r21600,l21600,xe">
                <v:stroke joinstyle="miter"/>
                <v:path gradientshapeok="t" o:connecttype="rect"/>
              </v:shapetype>
              <v:shape id="Caixa de Texto 23" o:spid="_x0000_s1027" type="#_x0000_t202" style="position:absolute;margin-left:174pt;margin-top:5.4pt;width:256.5pt;height:6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" fillcolor="window" stroked="f" strokeweight=".5pt">
                <v:textbox>
                  <w:txbxContent>
                    <w:p w14:paraId="0D9259BC" w14:textId="77777777" w:rsidR="007E1D9D" w:rsidRDefault="007E1D9D" w:rsidP="007E1D9D">
                      <w:pPr>
                        <w:spacing w:line="360" w:lineRule="auto"/>
                        <w:jc w:val="center"/>
                        <w:rPr>
                          <w:b/>
                          <w:bCs/>
                        </w:rPr>
                      </w:pPr>
                      <w:r>
                        <w:t>________________________________________</w:t>
                      </w:r>
                    </w:p>
                    <w:p w14:paraId="42893EE3" w14:textId="15610E3E" w:rsidR="007E1D9D" w:rsidRDefault="00387B65" w:rsidP="007E1D9D">
                      <w:pPr>
                        <w:spacing w:line="360" w:lineRule="auto"/>
                        <w:jc w:val="center"/>
                      </w:pPr>
                      <w:r>
                        <w:t>Cicero Leosmar Parente Gomes</w:t>
                      </w:r>
                    </w:p>
                    <w:p w14:paraId="263E7025" w14:textId="77777777" w:rsidR="007E1D9D" w:rsidRDefault="007E1D9D" w:rsidP="007E1D9D">
                      <w:pPr>
                        <w:spacing w:line="360" w:lineRule="auto"/>
                        <w:jc w:val="center"/>
                        <w:rPr>
                          <w:b/>
                          <w:bCs/>
                        </w:rPr>
                      </w:pPr>
                      <w:r>
                        <w:rPr>
                          <w:b/>
                          <w:bCs/>
                        </w:rPr>
                        <w:t>Agente de Contratação</w:t>
                      </w:r>
                    </w:p>
                  </w:txbxContent>
                </v:textbox>
                <w10:wrap anchorx="page"/>
              </v:shape>
            </w:pict>
          </mc:Fallback>
        </mc:AlternateContent>
      </w:r>
    </w:p>
    <w:p w14:paraId="11D825C0" w14:textId="77777777" w:rsidR="007E1D9D" w:rsidRDefault="007E1D9D" w:rsidP="00E52E94">
      <w:pPr>
        <w:widowControl/>
        <w:suppressAutoHyphens w:val="0"/>
        <w:spacing w:before="240" w:after="240"/>
        <w:jc w:val="both"/>
      </w:pPr>
    </w:p>
    <w:p w14:paraId="0FE34556" w14:textId="77777777" w:rsidR="00E52E94" w:rsidRPr="00E52E94" w:rsidRDefault="00E52E94" w:rsidP="00E52E94">
      <w:pPr>
        <w:widowControl/>
        <w:suppressAutoHyphens w:val="0"/>
        <w:spacing w:before="240" w:after="240"/>
        <w:jc w:val="both"/>
        <w:rPr>
          <w:rFonts w:eastAsia="Times New Roman"/>
          <w:bCs/>
          <w:lang w:eastAsia="pt-BR"/>
        </w:rPr>
      </w:pPr>
    </w:p>
    <w:sectPr w:rsidR="00E52E94" w:rsidRPr="00E52E94" w:rsidSect="00B3280B">
      <w:headerReference w:type="default" r:id="rId14"/>
      <w:footerReference w:type="default" r:id="rId15"/>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6FEA0" w14:textId="77777777" w:rsidR="00B5121A" w:rsidRDefault="00B5121A">
      <w:r>
        <w:separator/>
      </w:r>
    </w:p>
  </w:endnote>
  <w:endnote w:type="continuationSeparator" w:id="0">
    <w:p w14:paraId="58764FE8" w14:textId="77777777" w:rsidR="00B5121A" w:rsidRDefault="00B51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4E084" w14:textId="12894BF0" w:rsidR="00A76675" w:rsidRPr="000437B6" w:rsidRDefault="00B3280B" w:rsidP="001B7616">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8F9AC7F">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F7B37" w14:textId="77777777" w:rsidR="00B5121A" w:rsidRDefault="00B5121A">
      <w:r>
        <w:separator/>
      </w:r>
    </w:p>
  </w:footnote>
  <w:footnote w:type="continuationSeparator" w:id="0">
    <w:p w14:paraId="26852A66" w14:textId="77777777" w:rsidR="00B5121A" w:rsidRDefault="00B51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18"/>
    <w:lvlOverride w:ilvl="0">
      <w:startOverride w:val="1"/>
    </w:lvlOverride>
  </w:num>
  <w:num w:numId="6">
    <w:abstractNumId w:val="19"/>
  </w:num>
  <w:num w:numId="7">
    <w:abstractNumId w:val="16"/>
  </w:num>
  <w:num w:numId="8">
    <w:abstractNumId w:val="15"/>
  </w:num>
  <w:num w:numId="9">
    <w:abstractNumId w:val="12"/>
  </w:num>
  <w:num w:numId="10">
    <w:abstractNumId w:val="20"/>
  </w:num>
  <w:num w:numId="11">
    <w:abstractNumId w:val="7"/>
  </w:num>
  <w:num w:numId="12">
    <w:abstractNumId w:val="26"/>
  </w:num>
  <w:num w:numId="13">
    <w:abstractNumId w:val="5"/>
  </w:num>
  <w:num w:numId="14">
    <w:abstractNumId w:val="21"/>
  </w:num>
  <w:num w:numId="15">
    <w:abstractNumId w:val="9"/>
  </w:num>
  <w:num w:numId="16">
    <w:abstractNumId w:val="25"/>
  </w:num>
  <w:num w:numId="17">
    <w:abstractNumId w:val="23"/>
  </w:num>
  <w:num w:numId="18">
    <w:abstractNumId w:val="8"/>
  </w:num>
  <w:num w:numId="19">
    <w:abstractNumId w:val="24"/>
  </w:num>
  <w:num w:numId="20">
    <w:abstractNumId w:val="14"/>
  </w:num>
  <w:num w:numId="21">
    <w:abstractNumId w:val="22"/>
  </w:num>
  <w:num w:numId="22">
    <w:abstractNumId w:val="17"/>
  </w:num>
  <w:num w:numId="23">
    <w:abstractNumId w:val="13"/>
  </w:num>
  <w:num w:numId="24">
    <w:abstractNumId w:val="10"/>
  </w:num>
  <w:num w:numId="25">
    <w:abstractNumId w:val="4"/>
  </w:num>
  <w:num w:numId="26">
    <w:abstractNumId w:val="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35F"/>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2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164"/>
    <w:rsid w:val="00067AF7"/>
    <w:rsid w:val="000708B6"/>
    <w:rsid w:val="00070BA6"/>
    <w:rsid w:val="0007164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51F"/>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5C2"/>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616"/>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3EED"/>
    <w:rsid w:val="001F4088"/>
    <w:rsid w:val="001F5780"/>
    <w:rsid w:val="001F57AC"/>
    <w:rsid w:val="001F78BF"/>
    <w:rsid w:val="001F7A18"/>
    <w:rsid w:val="0020015E"/>
    <w:rsid w:val="00200DB9"/>
    <w:rsid w:val="00200DEE"/>
    <w:rsid w:val="002032A8"/>
    <w:rsid w:val="00203DB1"/>
    <w:rsid w:val="0020424E"/>
    <w:rsid w:val="002061BD"/>
    <w:rsid w:val="0020705E"/>
    <w:rsid w:val="002107BC"/>
    <w:rsid w:val="00210BE9"/>
    <w:rsid w:val="00210F58"/>
    <w:rsid w:val="00212B63"/>
    <w:rsid w:val="002137FF"/>
    <w:rsid w:val="00213D2B"/>
    <w:rsid w:val="0021419F"/>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0DC1"/>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38CE"/>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87B65"/>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5CD1"/>
    <w:rsid w:val="004C6220"/>
    <w:rsid w:val="004D0E72"/>
    <w:rsid w:val="004D1310"/>
    <w:rsid w:val="004D18E9"/>
    <w:rsid w:val="004D1CA6"/>
    <w:rsid w:val="004D1D97"/>
    <w:rsid w:val="004D3123"/>
    <w:rsid w:val="004D3163"/>
    <w:rsid w:val="004D39F2"/>
    <w:rsid w:val="004D4051"/>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5F9A"/>
    <w:rsid w:val="00586045"/>
    <w:rsid w:val="00591D7D"/>
    <w:rsid w:val="0059218F"/>
    <w:rsid w:val="00594AF9"/>
    <w:rsid w:val="00594D77"/>
    <w:rsid w:val="00594DC2"/>
    <w:rsid w:val="005951F9"/>
    <w:rsid w:val="00596F79"/>
    <w:rsid w:val="005971D4"/>
    <w:rsid w:val="0059774C"/>
    <w:rsid w:val="005A20B8"/>
    <w:rsid w:val="005A337A"/>
    <w:rsid w:val="005A3B33"/>
    <w:rsid w:val="005A455D"/>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1D9D"/>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A5B6C"/>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4DF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392"/>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B2D"/>
    <w:rsid w:val="009F3B7F"/>
    <w:rsid w:val="009F466F"/>
    <w:rsid w:val="009F495E"/>
    <w:rsid w:val="009F51BD"/>
    <w:rsid w:val="009F5281"/>
    <w:rsid w:val="009F52A5"/>
    <w:rsid w:val="009F539A"/>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C8"/>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21A"/>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D7B"/>
    <w:rsid w:val="00BB4FDF"/>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C9E"/>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092D"/>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507"/>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2E94"/>
    <w:rsid w:val="00E533BA"/>
    <w:rsid w:val="00E5359D"/>
    <w:rsid w:val="00E54DAA"/>
    <w:rsid w:val="00E55771"/>
    <w:rsid w:val="00E55B0D"/>
    <w:rsid w:val="00E565E1"/>
    <w:rsid w:val="00E56C0D"/>
    <w:rsid w:val="00E6168E"/>
    <w:rsid w:val="00E6242B"/>
    <w:rsid w:val="00E62B6D"/>
    <w:rsid w:val="00E62B7F"/>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3ECB"/>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EBF"/>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4C5CD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738915">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mailto:cpsmc.licitaco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apf.apps.tcu.gov.b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40C7E-B3F8-4C27-B24E-C361D5F9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6936</Words>
  <Characters>37456</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CPSMC005</cp:lastModifiedBy>
  <cp:revision>18</cp:revision>
  <cp:lastPrinted>2024-08-28T14:22:00Z</cp:lastPrinted>
  <dcterms:created xsi:type="dcterms:W3CDTF">2025-01-06T16:42:00Z</dcterms:created>
  <dcterms:modified xsi:type="dcterms:W3CDTF">2025-02-18T13:10:00Z</dcterms:modified>
</cp:coreProperties>
</file>